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7A" w:rsidRDefault="00256965" w:rsidP="005B547A">
      <w:pPr>
        <w:pStyle w:val="10"/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2610485</wp:posOffset>
            </wp:positionH>
            <wp:positionV relativeFrom="page">
              <wp:posOffset>374015</wp:posOffset>
            </wp:positionV>
            <wp:extent cx="643255" cy="800100"/>
            <wp:effectExtent l="19050" t="0" r="4445" b="0"/>
            <wp:wrapNone/>
            <wp:docPr id="26" name="Рисунок 26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547A">
        <w:rPr>
          <w:b/>
          <w:caps/>
          <w:sz w:val="28"/>
        </w:rPr>
        <w:t xml:space="preserve"> </w:t>
      </w:r>
    </w:p>
    <w:p w:rsidR="005B547A" w:rsidRDefault="005B547A" w:rsidP="005B547A">
      <w:pPr>
        <w:pStyle w:val="10"/>
        <w:spacing w:before="240"/>
        <w:jc w:val="center"/>
        <w:rPr>
          <w:b/>
          <w:sz w:val="10"/>
        </w:rPr>
      </w:pPr>
    </w:p>
    <w:p w:rsidR="005B547A" w:rsidRDefault="005B547A" w:rsidP="005B547A">
      <w:pPr>
        <w:pStyle w:val="10"/>
        <w:jc w:val="center"/>
        <w:rPr>
          <w:b/>
          <w:sz w:val="28"/>
          <w:szCs w:val="28"/>
        </w:rPr>
      </w:pPr>
    </w:p>
    <w:p w:rsidR="005B547A" w:rsidRPr="005B547A" w:rsidRDefault="005B547A" w:rsidP="005B547A">
      <w:pPr>
        <w:pStyle w:val="10"/>
        <w:jc w:val="center"/>
        <w:rPr>
          <w:b/>
          <w:sz w:val="16"/>
          <w:szCs w:val="16"/>
        </w:rPr>
      </w:pPr>
    </w:p>
    <w:p w:rsidR="005B547A" w:rsidRDefault="005B547A" w:rsidP="005B547A">
      <w:pPr>
        <w:pStyle w:val="10"/>
        <w:jc w:val="center"/>
        <w:rPr>
          <w:b/>
          <w:sz w:val="44"/>
        </w:rPr>
      </w:pPr>
      <w:r>
        <w:rPr>
          <w:b/>
          <w:sz w:val="44"/>
        </w:rPr>
        <w:t>Глава города Пущино</w:t>
      </w:r>
    </w:p>
    <w:p w:rsidR="005B547A" w:rsidRDefault="005B547A" w:rsidP="005B547A">
      <w:pPr>
        <w:pStyle w:val="10"/>
        <w:jc w:val="center"/>
        <w:rPr>
          <w:b/>
          <w:caps/>
          <w:sz w:val="40"/>
        </w:rPr>
      </w:pPr>
      <w:r>
        <w:rPr>
          <w:b/>
          <w:sz w:val="40"/>
        </w:rPr>
        <w:t>Московской области</w:t>
      </w:r>
    </w:p>
    <w:p w:rsidR="005B547A" w:rsidRPr="005B547A" w:rsidRDefault="005B547A" w:rsidP="005B547A">
      <w:pPr>
        <w:pStyle w:val="10"/>
        <w:jc w:val="center"/>
      </w:pPr>
    </w:p>
    <w:p w:rsidR="005B547A" w:rsidRDefault="005B547A" w:rsidP="005B547A">
      <w:pPr>
        <w:pStyle w:val="Normal1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5B547A" w:rsidRPr="005B547A" w:rsidRDefault="005B547A" w:rsidP="005B547A">
      <w:pPr>
        <w:pStyle w:val="Normal1"/>
        <w:ind w:left="1134"/>
        <w:rPr>
          <w:sz w:val="16"/>
          <w:szCs w:val="16"/>
        </w:rPr>
      </w:pPr>
      <w:r>
        <w:rPr>
          <w:rFonts w:ascii="Academy" w:hAnsi="Academy"/>
        </w:rPr>
        <w:t xml:space="preserve"> </w:t>
      </w:r>
    </w:p>
    <w:p w:rsidR="005B547A" w:rsidRPr="0079404A" w:rsidRDefault="005B547A" w:rsidP="005B547A">
      <w:pPr>
        <w:pStyle w:val="Normal1"/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5B547A" w:rsidRPr="00AA6FB3" w:rsidTr="00D0248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B547A" w:rsidRPr="00AA6FB3" w:rsidRDefault="009F5AA3" w:rsidP="00A854FF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08.09.2015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A6FB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547A" w:rsidRPr="00AA6FB3" w:rsidRDefault="009F5AA3" w:rsidP="00A854FF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8-пг</w:t>
            </w:r>
          </w:p>
        </w:tc>
      </w:tr>
    </w:tbl>
    <w:p w:rsidR="005B547A" w:rsidRPr="005B547A" w:rsidRDefault="005B547A" w:rsidP="008B23C7">
      <w:pPr>
        <w:pStyle w:val="Normal1"/>
        <w:spacing w:after="120"/>
        <w:jc w:val="center"/>
        <w:rPr>
          <w:sz w:val="16"/>
          <w:szCs w:val="16"/>
        </w:rPr>
      </w:pPr>
    </w:p>
    <w:p w:rsidR="001332E0" w:rsidRDefault="00C72DED" w:rsidP="008B23C7">
      <w:pPr>
        <w:pStyle w:val="Normal1"/>
        <w:spacing w:after="120"/>
        <w:jc w:val="center"/>
        <w:rPr>
          <w:sz w:val="24"/>
          <w:szCs w:val="24"/>
        </w:rPr>
      </w:pPr>
      <w:r w:rsidRPr="008B23C7">
        <w:rPr>
          <w:sz w:val="24"/>
          <w:szCs w:val="24"/>
        </w:rPr>
        <w:t>г. Пущино</w:t>
      </w:r>
    </w:p>
    <w:p w:rsidR="00B113DB" w:rsidRDefault="00B113DB" w:rsidP="00B113DB">
      <w:pPr>
        <w:pStyle w:val="10"/>
        <w:jc w:val="center"/>
        <w:rPr>
          <w:sz w:val="24"/>
        </w:rPr>
      </w:pPr>
      <w:r w:rsidRPr="00084635">
        <w:rPr>
          <w:sz w:val="24"/>
        </w:rPr>
        <w:t>┌</w:t>
      </w:r>
      <w:r>
        <w:rPr>
          <w:sz w:val="24"/>
        </w:rPr>
        <w:t xml:space="preserve">                                 </w:t>
      </w:r>
      <w:r w:rsidRPr="00084635">
        <w:rPr>
          <w:sz w:val="24"/>
        </w:rPr>
        <w:tab/>
      </w:r>
      <w:r w:rsidRPr="00084635">
        <w:rPr>
          <w:sz w:val="24"/>
        </w:rPr>
        <w:tab/>
      </w:r>
      <w:r w:rsidR="005C2634">
        <w:rPr>
          <w:sz w:val="24"/>
        </w:rPr>
        <w:t xml:space="preserve">   </w:t>
      </w:r>
      <w:r w:rsidR="00761D8A">
        <w:rPr>
          <w:sz w:val="24"/>
        </w:rPr>
        <w:t xml:space="preserve">                             </w:t>
      </w:r>
      <w:r w:rsidR="005C2634">
        <w:rPr>
          <w:sz w:val="24"/>
        </w:rPr>
        <w:t xml:space="preserve">        </w:t>
      </w:r>
      <w:r w:rsidRPr="00084635">
        <w:rPr>
          <w:sz w:val="24"/>
        </w:rPr>
        <w:t xml:space="preserve"> ┐</w:t>
      </w:r>
    </w:p>
    <w:p w:rsidR="00583692" w:rsidRDefault="00583692" w:rsidP="00583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3692">
        <w:rPr>
          <w:rFonts w:ascii="Times New Roman" w:hAnsi="Times New Roman" w:cs="Times New Roman"/>
          <w:b w:val="0"/>
          <w:sz w:val="24"/>
          <w:szCs w:val="24"/>
        </w:rPr>
        <w:t xml:space="preserve">Об образовании постоянно действующей экспертной рабочей группы </w:t>
      </w:r>
    </w:p>
    <w:p w:rsidR="00583692" w:rsidRDefault="00583692" w:rsidP="00583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3692">
        <w:rPr>
          <w:rFonts w:ascii="Times New Roman" w:hAnsi="Times New Roman" w:cs="Times New Roman"/>
          <w:b w:val="0"/>
          <w:sz w:val="24"/>
          <w:szCs w:val="24"/>
        </w:rPr>
        <w:t xml:space="preserve">по рассмотрению общественных инициатив, направленных </w:t>
      </w:r>
    </w:p>
    <w:p w:rsidR="00583692" w:rsidRDefault="00583692" w:rsidP="00583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3692">
        <w:rPr>
          <w:rFonts w:ascii="Times New Roman" w:hAnsi="Times New Roman" w:cs="Times New Roman"/>
          <w:b w:val="0"/>
          <w:sz w:val="24"/>
          <w:szCs w:val="24"/>
        </w:rPr>
        <w:t xml:space="preserve">гражданами Российской Федерации с использованием </w:t>
      </w:r>
      <w:proofErr w:type="spellStart"/>
      <w:r w:rsidRPr="00583692">
        <w:rPr>
          <w:rFonts w:ascii="Times New Roman" w:hAnsi="Times New Roman" w:cs="Times New Roman"/>
          <w:b w:val="0"/>
          <w:sz w:val="24"/>
          <w:szCs w:val="24"/>
        </w:rPr>
        <w:t>интернет-ресурса</w:t>
      </w:r>
      <w:proofErr w:type="spellEnd"/>
      <w:r w:rsidRPr="005836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83692" w:rsidRPr="00583692" w:rsidRDefault="00583692" w:rsidP="00583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3692">
        <w:rPr>
          <w:rFonts w:ascii="Times New Roman" w:hAnsi="Times New Roman" w:cs="Times New Roman"/>
          <w:b w:val="0"/>
          <w:sz w:val="24"/>
          <w:szCs w:val="24"/>
        </w:rPr>
        <w:t xml:space="preserve">«Российская общественная инициатива» </w:t>
      </w: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C44FF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C44FF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04.03.2013 N 183 «О рассмотрении общественных инициатив, направленных гражданами Российской Федерации с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"Российская общественная инициатива», Постановления Правительства Московской области от 2 марта 2015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C44F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44FFF">
        <w:rPr>
          <w:rFonts w:ascii="Times New Roman" w:hAnsi="Times New Roman" w:cs="Times New Roman"/>
          <w:sz w:val="24"/>
          <w:szCs w:val="24"/>
        </w:rPr>
        <w:t xml:space="preserve"> 98/7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692" w:rsidRPr="00C44FFF" w:rsidRDefault="00583692" w:rsidP="00583692">
      <w:pPr>
        <w:pStyle w:val="ConsPlusNormal"/>
        <w:spacing w:before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83692" w:rsidRPr="00C44FFF" w:rsidRDefault="00583692" w:rsidP="0058369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1. Создать постоянно действующую экспертную рабочую группу муниципального уровня по рассмотрению общественных инициатив, направленных гражданами Российской Федерации с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"Российская общественная инициатива" (далее - рабочая группа) и утвердить ее состав 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4FFF">
        <w:rPr>
          <w:rFonts w:ascii="Times New Roman" w:hAnsi="Times New Roman" w:cs="Times New Roman"/>
          <w:sz w:val="24"/>
          <w:szCs w:val="24"/>
        </w:rPr>
        <w:t>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FF">
        <w:rPr>
          <w:rFonts w:ascii="Times New Roman" w:hAnsi="Times New Roman" w:cs="Times New Roman"/>
          <w:sz w:val="24"/>
          <w:szCs w:val="24"/>
        </w:rPr>
        <w:t>1).</w:t>
      </w:r>
    </w:p>
    <w:p w:rsidR="00583692" w:rsidRPr="00C44FFF" w:rsidRDefault="00583692" w:rsidP="0058369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30" w:history="1">
        <w:r w:rsidRPr="00C44FFF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C44FFF">
        <w:rPr>
          <w:rFonts w:ascii="Times New Roman" w:hAnsi="Times New Roman" w:cs="Times New Roman"/>
          <w:sz w:val="24"/>
          <w:szCs w:val="24"/>
        </w:rPr>
        <w:t xml:space="preserve"> об экспертной рабочей группе (приложение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FF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3692" w:rsidRPr="00C44FFF" w:rsidRDefault="00583692" w:rsidP="0058369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3. Опубликовать Постановление в газете «Пущинская среда» и в сети интернет на официальном сайте Администрации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Пущино.</w:t>
      </w:r>
    </w:p>
    <w:p w:rsidR="00583692" w:rsidRPr="00C44FFF" w:rsidRDefault="00583692" w:rsidP="0058369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4. Контроль за </w:t>
      </w:r>
      <w:r>
        <w:rPr>
          <w:rFonts w:ascii="Times New Roman" w:hAnsi="Times New Roman" w:cs="Times New Roman"/>
          <w:sz w:val="24"/>
          <w:szCs w:val="24"/>
        </w:rPr>
        <w:t>испол</w:t>
      </w:r>
      <w:r w:rsidRPr="00C44FFF">
        <w:rPr>
          <w:rFonts w:ascii="Times New Roman" w:hAnsi="Times New Roman" w:cs="Times New Roman"/>
          <w:sz w:val="24"/>
          <w:szCs w:val="24"/>
        </w:rPr>
        <w:t xml:space="preserve">нением настоящего постановления возложить на заместителя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C44FFF">
        <w:rPr>
          <w:rFonts w:ascii="Times New Roman" w:hAnsi="Times New Roman" w:cs="Times New Roman"/>
          <w:sz w:val="24"/>
          <w:szCs w:val="24"/>
        </w:rPr>
        <w:t xml:space="preserve"> Администрации В.П. Донца.</w:t>
      </w:r>
    </w:p>
    <w:p w:rsidR="00A854FF" w:rsidRPr="000D7720" w:rsidRDefault="00A854FF" w:rsidP="00A854FF">
      <w:pPr>
        <w:tabs>
          <w:tab w:val="left" w:pos="1800"/>
        </w:tabs>
        <w:spacing w:before="60"/>
      </w:pPr>
      <w:r>
        <w:tab/>
      </w:r>
    </w:p>
    <w:p w:rsidR="00E52AE3" w:rsidRDefault="00E52AE3" w:rsidP="00E52AE3">
      <w:pPr>
        <w:spacing w:before="60"/>
      </w:pPr>
    </w:p>
    <w:p w:rsidR="00761D8A" w:rsidRPr="00761D8A" w:rsidRDefault="00761D8A" w:rsidP="00761D8A">
      <w:pPr>
        <w:ind w:left="12" w:hanging="12"/>
        <w:jc w:val="both"/>
      </w:pPr>
      <w:r w:rsidRPr="00761D8A">
        <w:t>Глава города</w:t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>
        <w:t xml:space="preserve">                                                     </w:t>
      </w:r>
      <w:proofErr w:type="spellStart"/>
      <w:r w:rsidRPr="00761D8A">
        <w:t>И.В.Савинцев</w:t>
      </w:r>
      <w:proofErr w:type="spellEnd"/>
    </w:p>
    <w:p w:rsidR="00761D8A" w:rsidRPr="00761D8A" w:rsidRDefault="00761D8A" w:rsidP="00761D8A">
      <w:pPr>
        <w:ind w:left="12" w:firstLine="708"/>
      </w:pPr>
    </w:p>
    <w:p w:rsidR="00761D8A" w:rsidRPr="00761D8A" w:rsidRDefault="00851332" w:rsidP="005F5F82">
      <w:pPr>
        <w:ind w:hanging="709"/>
        <w:jc w:val="center"/>
      </w:pPr>
      <w:r>
        <w:br w:type="page"/>
      </w:r>
    </w:p>
    <w:p w:rsidR="00761D8A" w:rsidRPr="00761D8A" w:rsidRDefault="00761D8A" w:rsidP="005F5F82">
      <w:pPr>
        <w:ind w:hanging="709"/>
        <w:jc w:val="both"/>
      </w:pPr>
    </w:p>
    <w:p w:rsidR="00ED547C" w:rsidRPr="00ED547C" w:rsidRDefault="00ED547C" w:rsidP="00ED547C">
      <w:pPr>
        <w:spacing w:after="200" w:line="276" w:lineRule="auto"/>
        <w:jc w:val="center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ЛИСТ СОГЛАСОВАНИЙ:</w:t>
      </w:r>
    </w:p>
    <w:p w:rsidR="00583692" w:rsidRDefault="00583692" w:rsidP="00583692">
      <w:pPr>
        <w:pStyle w:val="ae"/>
        <w:numPr>
          <w:ilvl w:val="0"/>
          <w:numId w:val="46"/>
        </w:numPr>
        <w:tabs>
          <w:tab w:val="left" w:pos="284"/>
          <w:tab w:val="left" w:pos="6660"/>
          <w:tab w:val="left" w:pos="684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583692">
        <w:rPr>
          <w:rFonts w:ascii="Times New Roman" w:eastAsia="Calibri" w:hAnsi="Times New Roman"/>
          <w:sz w:val="24"/>
          <w:szCs w:val="24"/>
        </w:rPr>
        <w:t xml:space="preserve">Заместитель руководителя Администрации </w:t>
      </w:r>
    </w:p>
    <w:p w:rsidR="00583692" w:rsidRPr="00583692" w:rsidRDefault="00583692" w:rsidP="00583692">
      <w:pPr>
        <w:tabs>
          <w:tab w:val="left" w:pos="284"/>
          <w:tab w:val="left" w:pos="6660"/>
          <w:tab w:val="left" w:pos="6840"/>
        </w:tabs>
        <w:jc w:val="both"/>
        <w:rPr>
          <w:rFonts w:eastAsia="Calibri"/>
        </w:rPr>
      </w:pPr>
      <w:r>
        <w:rPr>
          <w:rFonts w:eastAsia="Calibri"/>
        </w:rPr>
        <w:t xml:space="preserve">     </w:t>
      </w:r>
      <w:r w:rsidRPr="00583692">
        <w:rPr>
          <w:rFonts w:eastAsia="Calibri"/>
        </w:rPr>
        <w:t xml:space="preserve">Донец В.П. </w:t>
      </w:r>
      <w:r>
        <w:rPr>
          <w:rFonts w:eastAsia="Calibri"/>
        </w:rPr>
        <w:t xml:space="preserve">                                                                              </w:t>
      </w:r>
      <w:r w:rsidRPr="00583692">
        <w:rPr>
          <w:rFonts w:eastAsia="Calibri"/>
        </w:rPr>
        <w:t xml:space="preserve">________ ___ </w:t>
      </w:r>
      <w:r>
        <w:rPr>
          <w:rFonts w:eastAsia="Calibri"/>
        </w:rPr>
        <w:t>сентябрь</w:t>
      </w:r>
      <w:r w:rsidRPr="00583692">
        <w:rPr>
          <w:rFonts w:eastAsia="Calibri"/>
        </w:rPr>
        <w:t xml:space="preserve"> 2015 г.</w:t>
      </w:r>
    </w:p>
    <w:p w:rsidR="00583692" w:rsidRPr="00583692" w:rsidRDefault="00583692" w:rsidP="00583692">
      <w:pPr>
        <w:tabs>
          <w:tab w:val="left" w:pos="284"/>
          <w:tab w:val="left" w:pos="6660"/>
          <w:tab w:val="left" w:pos="6840"/>
        </w:tabs>
        <w:jc w:val="both"/>
        <w:rPr>
          <w:rFonts w:eastAsia="Calibri"/>
        </w:rPr>
      </w:pPr>
    </w:p>
    <w:p w:rsidR="00583692" w:rsidRDefault="00583692" w:rsidP="00583692">
      <w:pPr>
        <w:pStyle w:val="ae"/>
        <w:numPr>
          <w:ilvl w:val="0"/>
          <w:numId w:val="46"/>
        </w:numPr>
        <w:tabs>
          <w:tab w:val="left" w:pos="284"/>
          <w:tab w:val="left" w:pos="6660"/>
          <w:tab w:val="left" w:pos="6840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583692">
        <w:rPr>
          <w:rFonts w:ascii="Times New Roman" w:eastAsia="Calibri" w:hAnsi="Times New Roman"/>
          <w:sz w:val="24"/>
          <w:szCs w:val="24"/>
        </w:rPr>
        <w:t xml:space="preserve">Главный специалист юридического отдела </w:t>
      </w:r>
    </w:p>
    <w:p w:rsidR="00583692" w:rsidRPr="00583692" w:rsidRDefault="00583692" w:rsidP="00583692">
      <w:pPr>
        <w:tabs>
          <w:tab w:val="left" w:pos="284"/>
          <w:tab w:val="left" w:pos="6660"/>
          <w:tab w:val="left" w:pos="6840"/>
        </w:tabs>
        <w:jc w:val="both"/>
        <w:rPr>
          <w:rFonts w:eastAsia="Calibri"/>
        </w:rPr>
      </w:pPr>
      <w:r>
        <w:rPr>
          <w:rFonts w:eastAsia="Calibri"/>
        </w:rPr>
        <w:t xml:space="preserve">     </w:t>
      </w:r>
      <w:r w:rsidRPr="00583692">
        <w:rPr>
          <w:rFonts w:eastAsia="Calibri"/>
        </w:rPr>
        <w:t>Журавлев Д.</w:t>
      </w:r>
      <w:r>
        <w:rPr>
          <w:rFonts w:eastAsia="Calibri"/>
        </w:rPr>
        <w:t>А</w:t>
      </w:r>
      <w:r w:rsidRPr="00583692">
        <w:rPr>
          <w:rFonts w:eastAsia="Calibri"/>
        </w:rPr>
        <w:t>.</w:t>
      </w:r>
      <w:r>
        <w:rPr>
          <w:rFonts w:eastAsia="Calibri"/>
        </w:rPr>
        <w:t xml:space="preserve">                                                                        </w:t>
      </w:r>
      <w:r w:rsidRPr="00583692">
        <w:rPr>
          <w:rFonts w:eastAsia="Calibri"/>
        </w:rPr>
        <w:t xml:space="preserve"> ________ ___ </w:t>
      </w:r>
      <w:r>
        <w:rPr>
          <w:rFonts w:eastAsia="Calibri"/>
        </w:rPr>
        <w:t>сентябрь</w:t>
      </w:r>
      <w:r w:rsidRPr="00583692">
        <w:rPr>
          <w:rFonts w:eastAsia="Calibri"/>
        </w:rPr>
        <w:t xml:space="preserve"> 2015 г.</w:t>
      </w:r>
    </w:p>
    <w:p w:rsidR="00583692" w:rsidRPr="00583692" w:rsidRDefault="00583692" w:rsidP="00583692">
      <w:pPr>
        <w:pStyle w:val="ae"/>
        <w:tabs>
          <w:tab w:val="left" w:pos="284"/>
          <w:tab w:val="left" w:pos="6660"/>
          <w:tab w:val="left" w:pos="6840"/>
        </w:tabs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  <w:r w:rsidRPr="00583692">
        <w:rPr>
          <w:rFonts w:eastAsia="Calibri"/>
        </w:rPr>
        <w:t>С</w:t>
      </w:r>
      <w:r>
        <w:rPr>
          <w:rFonts w:eastAsia="Calibri"/>
        </w:rPr>
        <w:t>ПИСОК РАССЫЛКИ</w:t>
      </w:r>
      <w:r w:rsidRPr="00583692">
        <w:rPr>
          <w:rFonts w:eastAsia="Calibri"/>
        </w:rPr>
        <w:t>:</w:t>
      </w: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  <w:r w:rsidRPr="00583692">
        <w:rPr>
          <w:rFonts w:eastAsia="Calibri"/>
        </w:rPr>
        <w:t>Донец В.П.</w:t>
      </w: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  <w:r w:rsidRPr="00583692">
        <w:rPr>
          <w:rFonts w:eastAsia="Calibri"/>
        </w:rPr>
        <w:t>Сосна Н.В.</w:t>
      </w: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  <w:proofErr w:type="spellStart"/>
      <w:r w:rsidRPr="00583692">
        <w:rPr>
          <w:rFonts w:eastAsia="Calibri"/>
        </w:rPr>
        <w:t>Венцкус</w:t>
      </w:r>
      <w:proofErr w:type="spellEnd"/>
      <w:r w:rsidRPr="00583692">
        <w:rPr>
          <w:rFonts w:eastAsia="Calibri"/>
        </w:rPr>
        <w:t>-Васильева О.В.</w:t>
      </w: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83692">
        <w:rPr>
          <w:rFonts w:ascii="Times New Roman" w:hAnsi="Times New Roman" w:cs="Times New Roman"/>
          <w:sz w:val="24"/>
          <w:szCs w:val="24"/>
        </w:rPr>
        <w:t xml:space="preserve">Петрова Р.Р. </w:t>
      </w: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83692">
        <w:rPr>
          <w:rFonts w:ascii="Times New Roman" w:hAnsi="Times New Roman" w:cs="Times New Roman"/>
          <w:sz w:val="24"/>
          <w:szCs w:val="24"/>
        </w:rPr>
        <w:t xml:space="preserve">Ларионова Д.В. </w:t>
      </w: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3692"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 w:rsidRPr="00583692">
        <w:rPr>
          <w:rFonts w:ascii="Times New Roman" w:hAnsi="Times New Roman" w:cs="Times New Roman"/>
          <w:sz w:val="24"/>
          <w:szCs w:val="24"/>
        </w:rPr>
        <w:t xml:space="preserve"> В.С. </w:t>
      </w:r>
    </w:p>
    <w:p w:rsidR="00583692" w:rsidRPr="00583692" w:rsidRDefault="00583692" w:rsidP="005836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  <w:r w:rsidRPr="00583692">
        <w:t>Сумина Н.В.</w:t>
      </w:r>
    </w:p>
    <w:p w:rsidR="00583692" w:rsidRPr="00583692" w:rsidRDefault="00583692" w:rsidP="00583692">
      <w:pPr>
        <w:tabs>
          <w:tab w:val="left" w:pos="6480"/>
          <w:tab w:val="left" w:pos="6660"/>
          <w:tab w:val="left" w:pos="6840"/>
        </w:tabs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right="-710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right="-710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right="-710"/>
        <w:jc w:val="both"/>
        <w:rPr>
          <w:rFonts w:eastAsia="Calibri"/>
        </w:rPr>
      </w:pPr>
    </w:p>
    <w:p w:rsidR="00583692" w:rsidRPr="00207098" w:rsidRDefault="00583692" w:rsidP="00583692">
      <w:pPr>
        <w:tabs>
          <w:tab w:val="left" w:pos="6480"/>
          <w:tab w:val="left" w:pos="6660"/>
          <w:tab w:val="left" w:pos="6840"/>
        </w:tabs>
        <w:ind w:right="-710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left="426" w:right="-710" w:hanging="426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left="426" w:right="-710" w:hanging="426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left="426" w:right="-710" w:hanging="426"/>
        <w:jc w:val="both"/>
        <w:rPr>
          <w:rFonts w:eastAsia="Calibri"/>
        </w:rPr>
      </w:pPr>
    </w:p>
    <w:p w:rsidR="00583692" w:rsidRDefault="00583692" w:rsidP="00583692">
      <w:pPr>
        <w:tabs>
          <w:tab w:val="left" w:pos="6480"/>
          <w:tab w:val="left" w:pos="6660"/>
          <w:tab w:val="left" w:pos="6840"/>
        </w:tabs>
        <w:ind w:left="426" w:right="-710" w:hanging="426"/>
        <w:jc w:val="both"/>
        <w:rPr>
          <w:rFonts w:eastAsia="Calibri"/>
        </w:rPr>
      </w:pPr>
    </w:p>
    <w:p w:rsidR="00583692" w:rsidRPr="00C44FFF" w:rsidRDefault="00583692" w:rsidP="00583692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A854FF" w:rsidRPr="000D7720" w:rsidRDefault="00A854FF" w:rsidP="00A854FF">
      <w:pPr>
        <w:jc w:val="both"/>
      </w:pPr>
    </w:p>
    <w:p w:rsidR="00A854FF" w:rsidRPr="000D7720" w:rsidRDefault="00A854FF" w:rsidP="00A854FF">
      <w:pPr>
        <w:jc w:val="both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583692" w:rsidRDefault="00A854FF" w:rsidP="00A854FF">
      <w:pPr>
        <w:ind w:left="5664"/>
        <w:jc w:val="right"/>
      </w:pPr>
      <w:bookmarkStart w:id="0" w:name="_GoBack"/>
      <w:bookmarkEnd w:id="0"/>
      <w:r>
        <w:lastRenderedPageBreak/>
        <w:t xml:space="preserve">Приложение </w:t>
      </w:r>
      <w:r>
        <w:tab/>
      </w:r>
      <w:r w:rsidR="00583692">
        <w:t xml:space="preserve">№ 1 </w:t>
      </w:r>
    </w:p>
    <w:p w:rsidR="00A854FF" w:rsidRDefault="00A854FF" w:rsidP="00A854FF">
      <w:pPr>
        <w:ind w:left="5664"/>
        <w:jc w:val="right"/>
      </w:pPr>
      <w:r>
        <w:t>к постановлению Главы города</w:t>
      </w:r>
    </w:p>
    <w:p w:rsidR="00A854FF" w:rsidRDefault="00A854FF" w:rsidP="00A854F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от </w:t>
      </w:r>
      <w:r w:rsidR="009F5AA3">
        <w:t>08.09.2015</w:t>
      </w:r>
      <w:r>
        <w:t xml:space="preserve"> №</w:t>
      </w:r>
      <w:r w:rsidR="009F5AA3">
        <w:t xml:space="preserve"> 8-пг</w:t>
      </w:r>
    </w:p>
    <w:p w:rsidR="00A854FF" w:rsidRPr="00F514EA" w:rsidRDefault="00A854FF" w:rsidP="00A854FF">
      <w:pPr>
        <w:shd w:val="clear" w:color="auto" w:fill="FFFFFF"/>
        <w:spacing w:line="331" w:lineRule="exact"/>
        <w:ind w:right="82"/>
        <w:jc w:val="center"/>
        <w:rPr>
          <w:b/>
          <w:bCs/>
          <w:spacing w:val="-9"/>
        </w:rPr>
      </w:pP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0"/>
      <w:bookmarkEnd w:id="1"/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04"/>
      <w:bookmarkEnd w:id="2"/>
      <w:r w:rsidRPr="00C44FFF">
        <w:rPr>
          <w:rFonts w:ascii="Times New Roman" w:hAnsi="Times New Roman" w:cs="Times New Roman"/>
          <w:sz w:val="24"/>
          <w:szCs w:val="24"/>
        </w:rPr>
        <w:t>СОСТАВ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ПОСТОЯННО ДЕЙСТВУЮЩЕЙ ЭКСПЕРТНОЙ РАБОЧЕЙ ГРУППЫ МУНИЦИПАЛЬНОГО УРОВНЯ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ПО РАССМОТРЕНИЮ ОБЩЕСТВЕННЫХ ИНИЦИАТИВ, НАПРАВЛЕННЫХ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ГРАЖДАНАМИ РОССИЙСКОЙ ФЕДЕРАЦИИ С ИСПОЛЬЗОВАНИЕМ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ИНТЕРНЕТ-РЕСУРСА "РОССИЙСКАЯ ОБЩЕСТВЕННАЯ ИНИЦИАТИВА"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58369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61738">
        <w:rPr>
          <w:rFonts w:ascii="Times New Roman" w:hAnsi="Times New Roman" w:cs="Times New Roman"/>
          <w:b w:val="0"/>
          <w:sz w:val="24"/>
          <w:szCs w:val="24"/>
        </w:rPr>
        <w:t>Председатель экспертной рабочей группы:</w:t>
      </w:r>
    </w:p>
    <w:p w:rsidR="00961738" w:rsidRDefault="00583692" w:rsidP="00961738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961738">
        <w:rPr>
          <w:rFonts w:ascii="Times New Roman" w:hAnsi="Times New Roman" w:cs="Times New Roman"/>
          <w:b w:val="0"/>
          <w:sz w:val="24"/>
          <w:szCs w:val="24"/>
        </w:rPr>
        <w:t>Д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>ОНЕЦ</w:t>
      </w:r>
      <w:r w:rsidRPr="00961738">
        <w:rPr>
          <w:rFonts w:ascii="Times New Roman" w:hAnsi="Times New Roman" w:cs="Times New Roman"/>
          <w:b w:val="0"/>
          <w:sz w:val="24"/>
          <w:szCs w:val="24"/>
        </w:rPr>
        <w:t xml:space="preserve"> Виктор Павлович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>,</w:t>
      </w:r>
      <w:r w:rsidRPr="00961738">
        <w:rPr>
          <w:rFonts w:ascii="Times New Roman" w:hAnsi="Times New Roman" w:cs="Times New Roman"/>
          <w:b w:val="0"/>
          <w:sz w:val="24"/>
          <w:szCs w:val="24"/>
        </w:rPr>
        <w:t xml:space="preserve"> заместитель руководителя Администрации – начальник 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83692" w:rsidRPr="00961738" w:rsidRDefault="00583692" w:rsidP="00961738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961738">
        <w:rPr>
          <w:rFonts w:ascii="Times New Roman" w:hAnsi="Times New Roman" w:cs="Times New Roman"/>
          <w:b w:val="0"/>
          <w:sz w:val="24"/>
          <w:szCs w:val="24"/>
        </w:rPr>
        <w:t>отдела по делам ГО и ЧС, МП и ТБ Администрации города Пущино;</w:t>
      </w:r>
    </w:p>
    <w:p w:rsidR="00583692" w:rsidRPr="00961738" w:rsidRDefault="00583692" w:rsidP="0058369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583692" w:rsidRPr="00961738" w:rsidRDefault="00583692" w:rsidP="0058369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61738">
        <w:rPr>
          <w:rFonts w:ascii="Times New Roman" w:hAnsi="Times New Roman" w:cs="Times New Roman"/>
          <w:b w:val="0"/>
          <w:sz w:val="24"/>
          <w:szCs w:val="24"/>
        </w:rPr>
        <w:t>Заместитель председателя экспертной рабочей группы:</w:t>
      </w:r>
    </w:p>
    <w:p w:rsidR="00583692" w:rsidRPr="00961738" w:rsidRDefault="00583692" w:rsidP="00961738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4"/>
        </w:rPr>
      </w:pPr>
      <w:r w:rsidRPr="00961738">
        <w:rPr>
          <w:rFonts w:ascii="Times New Roman" w:hAnsi="Times New Roman" w:cs="Times New Roman"/>
          <w:b w:val="0"/>
          <w:sz w:val="24"/>
          <w:szCs w:val="24"/>
        </w:rPr>
        <w:t>С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>ОСНА</w:t>
      </w:r>
      <w:r w:rsidRPr="00961738">
        <w:rPr>
          <w:rFonts w:ascii="Times New Roman" w:hAnsi="Times New Roman" w:cs="Times New Roman"/>
          <w:b w:val="0"/>
          <w:sz w:val="24"/>
          <w:szCs w:val="24"/>
        </w:rPr>
        <w:t xml:space="preserve"> Никита Викторович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>,</w:t>
      </w:r>
      <w:r w:rsidRPr="00961738">
        <w:rPr>
          <w:rFonts w:ascii="Times New Roman" w:hAnsi="Times New Roman" w:cs="Times New Roman"/>
          <w:b w:val="0"/>
          <w:sz w:val="24"/>
          <w:szCs w:val="24"/>
        </w:rPr>
        <w:t xml:space="preserve"> начальник юридического отдела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61738" w:rsidRPr="00961738">
        <w:rPr>
          <w:rFonts w:ascii="Times New Roman" w:hAnsi="Times New Roman" w:cs="Times New Roman"/>
          <w:b w:val="0"/>
          <w:sz w:val="24"/>
          <w:szCs w:val="24"/>
        </w:rPr>
        <w:t>Администрации города Пущино</w:t>
      </w:r>
      <w:r w:rsidR="00961738">
        <w:rPr>
          <w:rFonts w:ascii="Times New Roman" w:hAnsi="Times New Roman" w:cs="Times New Roman"/>
          <w:b w:val="0"/>
          <w:sz w:val="24"/>
          <w:szCs w:val="24"/>
        </w:rPr>
        <w:t>;</w:t>
      </w:r>
      <w:r w:rsidRPr="009617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83692" w:rsidRPr="00961738" w:rsidRDefault="00583692" w:rsidP="0058369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Секретарь экспертной рабочей группы:</w:t>
      </w: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В</w:t>
      </w:r>
      <w:r w:rsidR="00961738">
        <w:rPr>
          <w:rFonts w:ascii="Times New Roman" w:hAnsi="Times New Roman" w:cs="Times New Roman"/>
          <w:sz w:val="24"/>
          <w:szCs w:val="24"/>
        </w:rPr>
        <w:t>ЕНЦКУС-ВАСИЛЬЕВА</w:t>
      </w:r>
      <w:r w:rsidRPr="00961738">
        <w:rPr>
          <w:rFonts w:ascii="Times New Roman" w:hAnsi="Times New Roman" w:cs="Times New Roman"/>
          <w:sz w:val="24"/>
          <w:szCs w:val="24"/>
        </w:rPr>
        <w:t xml:space="preserve"> Оксана Валентиновна</w:t>
      </w:r>
      <w:r w:rsidR="00961738">
        <w:rPr>
          <w:rFonts w:ascii="Times New Roman" w:hAnsi="Times New Roman" w:cs="Times New Roman"/>
          <w:sz w:val="24"/>
          <w:szCs w:val="24"/>
        </w:rPr>
        <w:t>,</w:t>
      </w:r>
      <w:r w:rsidRPr="00961738">
        <w:rPr>
          <w:rFonts w:ascii="Times New Roman" w:hAnsi="Times New Roman" w:cs="Times New Roman"/>
          <w:sz w:val="24"/>
          <w:szCs w:val="24"/>
        </w:rPr>
        <w:t xml:space="preserve"> специалист 1 категории управления делами</w:t>
      </w:r>
      <w:r w:rsidR="00961738">
        <w:rPr>
          <w:rFonts w:ascii="Times New Roman" w:hAnsi="Times New Roman" w:cs="Times New Roman"/>
          <w:sz w:val="24"/>
          <w:szCs w:val="24"/>
        </w:rPr>
        <w:t xml:space="preserve"> </w:t>
      </w:r>
      <w:r w:rsidR="00961738" w:rsidRPr="00961738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961738">
        <w:rPr>
          <w:rFonts w:ascii="Times New Roman" w:hAnsi="Times New Roman" w:cs="Times New Roman"/>
          <w:sz w:val="24"/>
          <w:szCs w:val="24"/>
        </w:rPr>
        <w:t>;</w:t>
      </w: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Члены экспертной рабочей группы:</w:t>
      </w: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П</w:t>
      </w:r>
      <w:r w:rsidR="00961738">
        <w:rPr>
          <w:rFonts w:ascii="Times New Roman" w:hAnsi="Times New Roman" w:cs="Times New Roman"/>
          <w:sz w:val="24"/>
          <w:szCs w:val="24"/>
        </w:rPr>
        <w:t>ЕТРОВА</w:t>
      </w:r>
      <w:r w:rsidRPr="00961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738">
        <w:rPr>
          <w:rFonts w:ascii="Times New Roman" w:hAnsi="Times New Roman" w:cs="Times New Roman"/>
          <w:sz w:val="24"/>
          <w:szCs w:val="24"/>
        </w:rPr>
        <w:t>Раушания</w:t>
      </w:r>
      <w:proofErr w:type="spellEnd"/>
      <w:r w:rsidRPr="00961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738">
        <w:rPr>
          <w:rFonts w:ascii="Times New Roman" w:hAnsi="Times New Roman" w:cs="Times New Roman"/>
          <w:sz w:val="24"/>
          <w:szCs w:val="24"/>
        </w:rPr>
        <w:t>Рашитовна</w:t>
      </w:r>
      <w:proofErr w:type="spellEnd"/>
      <w:r w:rsidR="00961738">
        <w:rPr>
          <w:rFonts w:ascii="Times New Roman" w:hAnsi="Times New Roman" w:cs="Times New Roman"/>
          <w:sz w:val="24"/>
          <w:szCs w:val="24"/>
        </w:rPr>
        <w:t>,</w:t>
      </w:r>
      <w:r w:rsidRPr="00961738">
        <w:rPr>
          <w:rFonts w:ascii="Times New Roman" w:hAnsi="Times New Roman" w:cs="Times New Roman"/>
          <w:sz w:val="24"/>
          <w:szCs w:val="24"/>
        </w:rPr>
        <w:t xml:space="preserve"> пресс-секретарь Администрации города Пущино;</w:t>
      </w: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Л</w:t>
      </w:r>
      <w:r w:rsidR="00961738">
        <w:rPr>
          <w:rFonts w:ascii="Times New Roman" w:hAnsi="Times New Roman" w:cs="Times New Roman"/>
          <w:sz w:val="24"/>
          <w:szCs w:val="24"/>
        </w:rPr>
        <w:t>АРИОНОВА</w:t>
      </w:r>
      <w:r w:rsidRPr="00961738">
        <w:rPr>
          <w:rFonts w:ascii="Times New Roman" w:hAnsi="Times New Roman" w:cs="Times New Roman"/>
          <w:sz w:val="24"/>
          <w:szCs w:val="24"/>
        </w:rPr>
        <w:t xml:space="preserve"> Диана Владимировна</w:t>
      </w:r>
      <w:r w:rsidR="00961738">
        <w:rPr>
          <w:rFonts w:ascii="Times New Roman" w:hAnsi="Times New Roman" w:cs="Times New Roman"/>
          <w:sz w:val="24"/>
          <w:szCs w:val="24"/>
        </w:rPr>
        <w:t>,</w:t>
      </w:r>
      <w:r w:rsidRPr="00961738">
        <w:rPr>
          <w:rFonts w:ascii="Times New Roman" w:hAnsi="Times New Roman" w:cs="Times New Roman"/>
          <w:sz w:val="24"/>
          <w:szCs w:val="24"/>
        </w:rPr>
        <w:t xml:space="preserve"> заместитель председателя Общественной палаты города Пущино, заместитель директора-главного редактора ГАУ МО «</w:t>
      </w:r>
      <w:proofErr w:type="spellStart"/>
      <w:r w:rsidRPr="00961738">
        <w:rPr>
          <w:rFonts w:ascii="Times New Roman" w:hAnsi="Times New Roman" w:cs="Times New Roman"/>
          <w:sz w:val="24"/>
          <w:szCs w:val="24"/>
        </w:rPr>
        <w:t>Пущинское</w:t>
      </w:r>
      <w:proofErr w:type="spellEnd"/>
      <w:r w:rsidRPr="00961738">
        <w:rPr>
          <w:rFonts w:ascii="Times New Roman" w:hAnsi="Times New Roman" w:cs="Times New Roman"/>
          <w:sz w:val="24"/>
          <w:szCs w:val="24"/>
        </w:rPr>
        <w:t xml:space="preserve"> Информагентство»;</w:t>
      </w:r>
    </w:p>
    <w:p w:rsidR="00583692" w:rsidRPr="00961738" w:rsidRDefault="00583692" w:rsidP="00583692">
      <w:pPr>
        <w:pStyle w:val="ConsPlusNormal"/>
        <w:jc w:val="both"/>
        <w:rPr>
          <w:rFonts w:ascii="Helvetica" w:hAnsi="Helvetica" w:cs="Helvetica"/>
          <w:color w:val="373737"/>
          <w:shd w:val="clear" w:color="auto" w:fill="FFFFFF"/>
        </w:rPr>
      </w:pP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738">
        <w:rPr>
          <w:rFonts w:ascii="Times New Roman" w:hAnsi="Times New Roman" w:cs="Times New Roman"/>
          <w:sz w:val="24"/>
          <w:szCs w:val="24"/>
        </w:rPr>
        <w:t>Е</w:t>
      </w:r>
      <w:r w:rsidR="00961738">
        <w:rPr>
          <w:rFonts w:ascii="Times New Roman" w:hAnsi="Times New Roman" w:cs="Times New Roman"/>
          <w:sz w:val="24"/>
          <w:szCs w:val="24"/>
        </w:rPr>
        <w:t>РЕМЕЕВА</w:t>
      </w:r>
      <w:r w:rsidRPr="00961738">
        <w:rPr>
          <w:rFonts w:ascii="Times New Roman" w:hAnsi="Times New Roman" w:cs="Times New Roman"/>
          <w:sz w:val="24"/>
          <w:szCs w:val="24"/>
        </w:rPr>
        <w:t xml:space="preserve"> Вера Сергеевна</w:t>
      </w:r>
      <w:r w:rsidR="00961738">
        <w:rPr>
          <w:rFonts w:ascii="Times New Roman" w:hAnsi="Times New Roman" w:cs="Times New Roman"/>
          <w:sz w:val="24"/>
          <w:szCs w:val="24"/>
        </w:rPr>
        <w:t>,</w:t>
      </w:r>
      <w:r w:rsidRPr="00961738">
        <w:rPr>
          <w:rFonts w:ascii="Times New Roman" w:hAnsi="Times New Roman" w:cs="Times New Roman"/>
          <w:sz w:val="24"/>
          <w:szCs w:val="24"/>
        </w:rPr>
        <w:t xml:space="preserve"> депутат Совета депутатов города Пущино, директор </w:t>
      </w:r>
      <w:hyperlink r:id="rId9" w:history="1">
        <w:r w:rsidRPr="00961738">
          <w:rPr>
            <w:rFonts w:ascii="Times New Roman" w:hAnsi="Times New Roman" w:cs="Times New Roman"/>
            <w:sz w:val="24"/>
            <w:szCs w:val="24"/>
          </w:rPr>
          <w:t>МБУК "Центральная библиотека" городского округа Пущино</w:t>
        </w:r>
      </w:hyperlink>
      <w:r w:rsidRPr="00961738">
        <w:rPr>
          <w:rFonts w:ascii="Times New Roman" w:hAnsi="Times New Roman" w:cs="Times New Roman"/>
          <w:sz w:val="24"/>
          <w:szCs w:val="24"/>
        </w:rPr>
        <w:t>;</w:t>
      </w:r>
    </w:p>
    <w:p w:rsidR="00583692" w:rsidRPr="00961738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61738">
        <w:rPr>
          <w:rFonts w:ascii="Times New Roman" w:hAnsi="Times New Roman" w:cs="Times New Roman"/>
          <w:sz w:val="24"/>
          <w:szCs w:val="24"/>
        </w:rPr>
        <w:t>УМИНА</w:t>
      </w:r>
      <w:r>
        <w:rPr>
          <w:rFonts w:ascii="Times New Roman" w:hAnsi="Times New Roman" w:cs="Times New Roman"/>
          <w:sz w:val="24"/>
          <w:szCs w:val="24"/>
        </w:rPr>
        <w:t xml:space="preserve"> Наталья Викторовна</w:t>
      </w:r>
      <w:r w:rsidR="009617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депутат Совета депутатов города Пущино.</w:t>
      </w:r>
    </w:p>
    <w:p w:rsidR="00583692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61738">
        <w:rPr>
          <w:rFonts w:ascii="Times New Roman" w:hAnsi="Times New Roman" w:cs="Times New Roman"/>
          <w:sz w:val="24"/>
          <w:szCs w:val="24"/>
        </w:rPr>
        <w:t xml:space="preserve"> </w:t>
      </w:r>
      <w:r w:rsidRPr="00C44FFF">
        <w:rPr>
          <w:rFonts w:ascii="Times New Roman" w:hAnsi="Times New Roman" w:cs="Times New Roman"/>
          <w:sz w:val="24"/>
          <w:szCs w:val="24"/>
        </w:rPr>
        <w:t>2</w:t>
      </w:r>
    </w:p>
    <w:p w:rsidR="00583692" w:rsidRPr="00C44FFF" w:rsidRDefault="00583692" w:rsidP="005836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44FFF">
        <w:rPr>
          <w:rFonts w:ascii="Times New Roman" w:hAnsi="Times New Roman" w:cs="Times New Roman"/>
          <w:sz w:val="24"/>
          <w:szCs w:val="24"/>
        </w:rPr>
        <w:t xml:space="preserve"> Постановлению Главы города</w:t>
      </w:r>
    </w:p>
    <w:p w:rsidR="00583692" w:rsidRPr="009F5AA3" w:rsidRDefault="009F5AA3" w:rsidP="009F5AA3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F5AA3">
        <w:rPr>
          <w:rFonts w:ascii="Times New Roman" w:hAnsi="Times New Roman" w:cs="Times New Roman"/>
          <w:b w:val="0"/>
          <w:sz w:val="24"/>
          <w:szCs w:val="24"/>
        </w:rPr>
        <w:t>от 08.09.2015 № 8-пг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ПОЛОЖЕНИЕ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О ПОСТОЯННО ДЕЙСТВУЮЩЕЙ ЭКСПЕРТНОЙ РАБОЧЕЙ ГРУППЕ МУНИЦИПАЛЬНОГО УРОВНЯ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ПО РАССМОТРЕНИЮ ОБЩЕСТВЕННЫХ ИНИЦИАТИВ, НАПРАВЛЕННЫХ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ГРАЖДАНАМИ РОССИЙСКОЙ ФЕДЕРАЦИИ С ИСПОЛЬЗОВАНИЕМ</w:t>
      </w:r>
    </w:p>
    <w:p w:rsidR="00583692" w:rsidRPr="00C44FFF" w:rsidRDefault="00583692" w:rsidP="0058369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ИНТЕРНЕТ-РЕСУРСА "РОССИЙСКАЯ ОБЩЕСТВЕННАЯ ИНИЦИАТИВА"</w:t>
      </w: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583692" w:rsidRPr="00C44FFF" w:rsidRDefault="00583692" w:rsidP="00583692">
      <w:pPr>
        <w:pStyle w:val="ConsPlusNormal"/>
        <w:widowControl w:val="0"/>
        <w:numPr>
          <w:ilvl w:val="1"/>
          <w:numId w:val="47"/>
        </w:numPr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Постоянно действующая экспертная рабочая группа муниципального уровня по рассмотрению общественных инициатив, направленных гражданами Российской Федерации с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"Российская общественная инициатива" (далее - рабочая группа), является постоянно действующим совещательным и координационным органом, уполномоченным на рассмотрение общественных инициатив, направленных гражданами Российской Федерации  с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"Российская общественная инициатива" (далее, общественные инициативы), а также на принятие решений о целесообразности разработки проекта соответствующего нормативного правового акта и (или) об иных мерах по реализации общественных инициатив.</w:t>
      </w:r>
    </w:p>
    <w:p w:rsidR="00583692" w:rsidRPr="00C44FFF" w:rsidRDefault="00583692" w:rsidP="00583692">
      <w:pPr>
        <w:pStyle w:val="ConsPlusNormal"/>
        <w:widowControl w:val="0"/>
        <w:numPr>
          <w:ilvl w:val="1"/>
          <w:numId w:val="47"/>
        </w:numPr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Экспертная рабочая группа в своей деятельности руководствуется </w:t>
      </w:r>
      <w:hyperlink r:id="rId10" w:history="1">
        <w:r w:rsidRPr="00C44FFF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C44FF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 и Московской области, </w:t>
      </w:r>
      <w:hyperlink r:id="rId11" w:history="1">
        <w:r w:rsidRPr="00C44FF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C44FF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«городской округ Пущино Московской области», а также настоящим Положением.</w:t>
      </w: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2. Задачи и функции рабочей группы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2.1 . Основными задачами экспертной рабочей группы являются: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Рассмотрение общественных инициатив, направленных гражданами Российской Федерации и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«Российская общественная инициатива».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Рассмотрение иных инициатив по поручению Главы города Пущино.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4FFF">
        <w:rPr>
          <w:rFonts w:ascii="Times New Roman" w:hAnsi="Times New Roman" w:cs="Times New Roman"/>
          <w:sz w:val="24"/>
          <w:szCs w:val="24"/>
        </w:rPr>
        <w:t>Принятие решения о целесообразности разработки соответствующего нормативного правового акта и (или) принятия иных мер по реализации общественных инициатив.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2.2. По результатам рассмотрения общественной инициативы экспертная рабочая группа готовит экспертное заключение и решение о разработке соответствующего нормативного правового акта и (или) принятии иных мер по реализации инициативы, которые подписываются Председателем экспертной рабочей группы и направляются в Администрацию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2.3. О подготовленном экспертном заключении и принятом решении о разработке соответствующего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соответствующего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(или) принятии иных мер по реализации инициативы экспертная рабочая группа уведомляет Фонд развития информационной демократии и гражданского общества «Фонд информационной демократии» в электронном виде, в срок, не превышающий 2 (двух) месяцев со дня рассмотрения общественной инициативы.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2.4. Для реализации возложенных задач экспертная рабочая группа осуществляет следующие функции: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подготовк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4FFF">
        <w:rPr>
          <w:rFonts w:ascii="Times New Roman" w:hAnsi="Times New Roman" w:cs="Times New Roman"/>
          <w:sz w:val="24"/>
          <w:szCs w:val="24"/>
        </w:rPr>
        <w:t xml:space="preserve"> экспертного заключения и решения о целесообразности разработки нормативного правового акта и (или) принятия иных мер по реализации общественной инициативы, указанной в пункте 2.1. настоящего Положения;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осуществление взаимодействия с постоянно действующей экспертной рабочей группой по рассмотрению общественных инициатив, направленных гражданами Российской Федерации с использованием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«Российская общественная инициатива» Правительства Московской области.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lastRenderedPageBreak/>
        <w:t xml:space="preserve">- направление в отраслевые органы и структурные подразделения Администрации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 экспертного заключения и решения о целесообразности разработки соответствующего нормативного правового акта и (или) принятии иных мер по реализации общественной инициативы.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осуществление иных функций в соответствии с возложенными задачами.</w:t>
      </w: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3. Права рабочей группы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3.1. Для осуществления возложенных задач и функций экспертная рабочая группа имеет право: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запрашивать и получать в установленном порядке необходимые документы и иные сведения от федеральных органов исполнительной власти, центральных исполнительных органов государственной власти Московской области, органов местного самоуправления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. Пущино, а также, иных организаций, расположенных на территории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Пущино, необходимые документы и иные сведения по вопросам своей деятельности.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44FFF">
        <w:rPr>
          <w:rFonts w:ascii="Times New Roman" w:hAnsi="Times New Roman" w:cs="Times New Roman"/>
          <w:sz w:val="24"/>
          <w:szCs w:val="24"/>
        </w:rPr>
        <w:t>риглашать на свои заседания в установленном порядке представителей органов государственной власти, а также, органов местного самоуправления, общественных объединений и иных организаций в качестве экспертов в соответствии с тематикой общественной инициативы.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C44FFF">
        <w:rPr>
          <w:rFonts w:ascii="Times New Roman" w:hAnsi="Times New Roman" w:cs="Times New Roman"/>
          <w:sz w:val="24"/>
          <w:szCs w:val="24"/>
        </w:rPr>
        <w:t>кспертная рабочая группа может обладать иными правами в соответствии с возложенными на нее настоящим Положением задачами и функциями.</w:t>
      </w:r>
    </w:p>
    <w:p w:rsidR="00583692" w:rsidRPr="00C44FFF" w:rsidRDefault="00583692" w:rsidP="00583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4. Порядок формирования и состав рабочей группы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4.1 Экспертная рабочая группа состоит из председателя экспертной рабочей группы, заместителя председателя экспертной рабочей группы, секретаря экспертной рабочей группы и членов экспертной рабочей группы.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4.2. Состав экспертной рабочей группы утверждается постановлением Главы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. Пущино и включает в </w:t>
      </w:r>
      <w:proofErr w:type="gramStart"/>
      <w:r w:rsidRPr="00C44FFF">
        <w:rPr>
          <w:rFonts w:ascii="Times New Roman" w:hAnsi="Times New Roman" w:cs="Times New Roman"/>
          <w:sz w:val="24"/>
          <w:szCs w:val="24"/>
        </w:rPr>
        <w:t>себя:  представителей</w:t>
      </w:r>
      <w:proofErr w:type="gramEnd"/>
      <w:r w:rsidRPr="00C44FF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. Пущино, Совета депутатов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. Пущино, членов общественной палаты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Пущино,  представителей муниципальных учреждений, бизнес-сообщества и общественных объединений, располож</w:t>
      </w:r>
      <w:r>
        <w:rPr>
          <w:rFonts w:ascii="Times New Roman" w:hAnsi="Times New Roman" w:cs="Times New Roman"/>
          <w:sz w:val="24"/>
          <w:szCs w:val="24"/>
        </w:rPr>
        <w:t xml:space="preserve">енных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>. Пущино</w:t>
      </w:r>
      <w:r w:rsidRPr="00C44FFF">
        <w:rPr>
          <w:rFonts w:ascii="Times New Roman" w:hAnsi="Times New Roman" w:cs="Times New Roman"/>
          <w:sz w:val="24"/>
          <w:szCs w:val="24"/>
        </w:rPr>
        <w:t xml:space="preserve">. В качестве советников (экспертов) с правом совещательного голоса экспертная рабочая группа может привлекать представителей муниципальных бюджетных учреждений, автономных учреждений, представителей научно-производственного комплекса, расположенного на территории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4.3. К основным функциям председателя экспертной рабочей группы относятся: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 осуществление руководства рабочей группой;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 назначение заседаний экспертной рабочей группы и определение повестки дня;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 подписание протоколов заседания экспертной рабочей группы;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 получение информации о содержании общественных инициатив посредством личного кабинета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получение автоматических уведомлений о необходимости проведения экспертизы по каждой конкретной инициативе посредством личного кабинета.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4.4. В случае отсутствия председателя рабочей группы его обязанности исполняет заместитель председателя рабочей группы.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4.5. К основным функциям секретаря экспертной рабочей группы относятся: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- осуществление организационных мероприятий, связанных с подготовкой заседаний экспертной рабочей группы, включая взаимодействие </w:t>
      </w:r>
      <w:proofErr w:type="gramStart"/>
      <w:r w:rsidRPr="00C44FFF">
        <w:rPr>
          <w:rFonts w:ascii="Times New Roman" w:hAnsi="Times New Roman" w:cs="Times New Roman"/>
          <w:sz w:val="24"/>
          <w:szCs w:val="24"/>
        </w:rPr>
        <w:t>с  Фондом</w:t>
      </w:r>
      <w:proofErr w:type="gramEnd"/>
      <w:r w:rsidRPr="00C44FFF">
        <w:rPr>
          <w:rFonts w:ascii="Times New Roman" w:hAnsi="Times New Roman" w:cs="Times New Roman"/>
          <w:sz w:val="24"/>
          <w:szCs w:val="24"/>
        </w:rPr>
        <w:t xml:space="preserve"> развития информационной демократии и гражданского общества «Фонд информационной демократии», обеспеч</w:t>
      </w:r>
      <w:r>
        <w:rPr>
          <w:rFonts w:ascii="Times New Roman" w:hAnsi="Times New Roman" w:cs="Times New Roman"/>
          <w:sz w:val="24"/>
          <w:szCs w:val="24"/>
        </w:rPr>
        <w:t xml:space="preserve">ивающим работу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 доведение до сведения членов экспертной рабочей группы повестки дня заседания экспертной рабочей группы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lastRenderedPageBreak/>
        <w:t>- информирование членов экспертной рабочей группы о дате, врем</w:t>
      </w:r>
      <w:r>
        <w:rPr>
          <w:rFonts w:ascii="Times New Roman" w:hAnsi="Times New Roman" w:cs="Times New Roman"/>
          <w:sz w:val="24"/>
          <w:szCs w:val="24"/>
        </w:rPr>
        <w:t>ени, месте проведения заседания;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оформление протоколов и экспертных заключений заседаний экспертной рабочей группы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ведение делопроизводства экспертной рабочей группы.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4.6. Заседания экспертной рабочей группы проводятся по мере поступления общественных инициатив, направленных гражданами Российской федерации с использованием Интернет-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ресурсва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 «Российская общественная инициатива».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4.7. Решения, принимаемые на заседаниях экспертной рабочей группы, оформляются протоколами, которые подписываются секретарем и Председателем экспертной рабочей группы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C44FFF">
        <w:rPr>
          <w:rFonts w:ascii="Times New Roman" w:hAnsi="Times New Roman" w:cs="Times New Roman"/>
          <w:sz w:val="24"/>
          <w:szCs w:val="24"/>
        </w:rPr>
        <w:t xml:space="preserve"> срок, не позднее 5 рабочих дней со дня заседания.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4.8. В </w:t>
      </w:r>
      <w:proofErr w:type="gramStart"/>
      <w:r w:rsidRPr="00C44FFF">
        <w:rPr>
          <w:rFonts w:ascii="Times New Roman" w:hAnsi="Times New Roman" w:cs="Times New Roman"/>
          <w:sz w:val="24"/>
          <w:szCs w:val="24"/>
        </w:rPr>
        <w:t>протоколе  заседания</w:t>
      </w:r>
      <w:proofErr w:type="gramEnd"/>
      <w:r w:rsidRPr="00C44FFF">
        <w:rPr>
          <w:rFonts w:ascii="Times New Roman" w:hAnsi="Times New Roman" w:cs="Times New Roman"/>
          <w:sz w:val="24"/>
          <w:szCs w:val="24"/>
        </w:rPr>
        <w:t xml:space="preserve"> экспертной рабочей группы указываются: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дата, время, место проведения заседания,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утвержденная повестка заседания,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лица, участвующие в заседании в качестве членов экспертной рабочей группы и иные приглашенные,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- решение, принятое в результате проведения заседания.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4.9. Протоколы заседаний хранятся у секретаря экспертной рабочей группы 5 лет.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4.10. Протоколы заседаний или иные необходимые выписки из них с проектами решений экспертной рабочей группы направляются секретарем в течение 5 рабочих дней со дня заседания должностным лицам, ответственным за исполнение поручений экспертной рабочей группы.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5. Порядок проведения заседаний экспертной рабочей</w:t>
      </w:r>
    </w:p>
    <w:p w:rsidR="00583692" w:rsidRPr="00961738" w:rsidRDefault="00583692" w:rsidP="00961738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738">
        <w:rPr>
          <w:rFonts w:ascii="Times New Roman" w:hAnsi="Times New Roman" w:cs="Times New Roman"/>
          <w:b/>
          <w:sz w:val="24"/>
          <w:szCs w:val="24"/>
        </w:rPr>
        <w:t>группы и принятия решений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5.1. Заседания экспертной рабочей группы считается правомочным, если в нем участвует более половины от общего числа ее членов.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5.2. Решения экспертной рабочей группы принимаются большинством голосов от числа членов экспертной рабочей группы, участвующих в заседании, открытым голосованием. При равенстве голосов членов экспертной рабочей группы решающим является голос председателя рабочей группы.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5.3. По результатам рассмотрения общественной инициативы экспертная рабочая группа в срок, не превышающий двух месяцев, готовит экспертное заключение и решение о разработке соответствующего нормативного правового акта и (или) принятии иных мер по реализации инициативы, которые подписываются председателем экспертной рабочей группы, о чем секретарь рабочей группы уведомляет Фонд в электронном виде.</w:t>
      </w:r>
    </w:p>
    <w:p w:rsidR="00583692" w:rsidRPr="00C44FFF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>20. На основании экспертного заключения и решения экспертной рабочей группы председатель экспертной рабочей группы принимает решение о даче поручений соответствующим отраслевым (функциональным) органам и стр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4FFF">
        <w:rPr>
          <w:rFonts w:ascii="Times New Roman" w:hAnsi="Times New Roman" w:cs="Times New Roman"/>
          <w:sz w:val="24"/>
          <w:szCs w:val="24"/>
        </w:rPr>
        <w:t xml:space="preserve">ктурным подразделениям Администрации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>. Пущино о разработке нормативного правового акта и (или) принятии иных мер по реализации инициативы.</w:t>
      </w:r>
    </w:p>
    <w:p w:rsidR="00583692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FFF">
        <w:rPr>
          <w:rFonts w:ascii="Times New Roman" w:hAnsi="Times New Roman" w:cs="Times New Roman"/>
          <w:sz w:val="24"/>
          <w:szCs w:val="24"/>
        </w:rPr>
        <w:t xml:space="preserve">21. Организационно-техническое обеспечение деятельности экспертной рабочей группы осуществляет управление </w:t>
      </w:r>
      <w:proofErr w:type="gramStart"/>
      <w:r w:rsidRPr="00C44FFF">
        <w:rPr>
          <w:rFonts w:ascii="Times New Roman" w:hAnsi="Times New Roman" w:cs="Times New Roman"/>
          <w:sz w:val="24"/>
          <w:szCs w:val="24"/>
        </w:rPr>
        <w:t xml:space="preserve">делами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FFF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C4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FFF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C44FFF">
        <w:rPr>
          <w:rFonts w:ascii="Times New Roman" w:hAnsi="Times New Roman" w:cs="Times New Roman"/>
          <w:sz w:val="24"/>
          <w:szCs w:val="24"/>
        </w:rPr>
        <w:t xml:space="preserve">. Пущино. </w:t>
      </w:r>
    </w:p>
    <w:p w:rsidR="00583692" w:rsidRDefault="00583692" w:rsidP="00583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3692" w:rsidRDefault="00583692" w:rsidP="00583692">
      <w:pPr>
        <w:ind w:left="360"/>
        <w:jc w:val="center"/>
        <w:rPr>
          <w:rFonts w:eastAsia="Calibri"/>
        </w:rPr>
      </w:pPr>
    </w:p>
    <w:p w:rsidR="00583692" w:rsidRDefault="00583692" w:rsidP="00583692">
      <w:pPr>
        <w:ind w:left="360"/>
        <w:jc w:val="center"/>
        <w:rPr>
          <w:rFonts w:eastAsia="Calibri"/>
        </w:rPr>
      </w:pPr>
    </w:p>
    <w:p w:rsidR="00583692" w:rsidRDefault="00583692" w:rsidP="00583692">
      <w:pPr>
        <w:ind w:left="360"/>
        <w:jc w:val="center"/>
        <w:rPr>
          <w:rFonts w:eastAsia="Calibri"/>
        </w:rPr>
      </w:pPr>
    </w:p>
    <w:p w:rsidR="00583692" w:rsidRDefault="00583692" w:rsidP="00583692">
      <w:pPr>
        <w:ind w:left="360"/>
        <w:jc w:val="center"/>
        <w:rPr>
          <w:rFonts w:eastAsia="Calibri"/>
        </w:rPr>
      </w:pPr>
    </w:p>
    <w:p w:rsidR="00583692" w:rsidRDefault="00583692" w:rsidP="00583692">
      <w:pPr>
        <w:ind w:left="360"/>
        <w:jc w:val="center"/>
        <w:rPr>
          <w:rFonts w:eastAsia="Calibri"/>
        </w:rPr>
      </w:pPr>
    </w:p>
    <w:p w:rsidR="001128F9" w:rsidRDefault="001128F9" w:rsidP="00583692">
      <w:pPr>
        <w:pStyle w:val="221"/>
        <w:spacing w:after="0"/>
        <w:jc w:val="center"/>
      </w:pPr>
    </w:p>
    <w:sectPr w:rsidR="001128F9" w:rsidSect="003D28DC">
      <w:footerReference w:type="even" r:id="rId12"/>
      <w:footerReference w:type="default" r:id="rId13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955" w:rsidRDefault="00F95955">
      <w:r>
        <w:separator/>
      </w:r>
    </w:p>
  </w:endnote>
  <w:endnote w:type="continuationSeparator" w:id="0">
    <w:p w:rsidR="00F95955" w:rsidRDefault="00F9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071F" w:rsidRDefault="0083071F" w:rsidP="000D1C4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955" w:rsidRDefault="00F95955">
      <w:r>
        <w:separator/>
      </w:r>
    </w:p>
  </w:footnote>
  <w:footnote w:type="continuationSeparator" w:id="0">
    <w:p w:rsidR="00F95955" w:rsidRDefault="00F95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6" w15:restartNumberingAfterBreak="0">
    <w:nsid w:val="00000013"/>
    <w:multiLevelType w:val="multilevel"/>
    <w:tmpl w:val="000000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20" w15:restartNumberingAfterBreak="0">
    <w:nsid w:val="06FA4CBC"/>
    <w:multiLevelType w:val="hybridMultilevel"/>
    <w:tmpl w:val="30F22744"/>
    <w:lvl w:ilvl="0" w:tplc="3E825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640F81"/>
    <w:multiLevelType w:val="hybridMultilevel"/>
    <w:tmpl w:val="8B5E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B046DA"/>
    <w:multiLevelType w:val="hybridMultilevel"/>
    <w:tmpl w:val="2358581E"/>
    <w:lvl w:ilvl="0" w:tplc="04A0C89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425544B"/>
    <w:multiLevelType w:val="hybridMultilevel"/>
    <w:tmpl w:val="128A766C"/>
    <w:lvl w:ilvl="0" w:tplc="F8F2E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C16046A"/>
    <w:multiLevelType w:val="hybridMultilevel"/>
    <w:tmpl w:val="7B887848"/>
    <w:lvl w:ilvl="0" w:tplc="7F22B45A">
      <w:start w:val="2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 w15:restartNumberingAfterBreak="0">
    <w:nsid w:val="2ED431E8"/>
    <w:multiLevelType w:val="hybridMultilevel"/>
    <w:tmpl w:val="8E0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30F2C"/>
    <w:multiLevelType w:val="hybridMultilevel"/>
    <w:tmpl w:val="11309C2C"/>
    <w:lvl w:ilvl="0" w:tplc="3CEC89B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36E82F5C"/>
    <w:multiLevelType w:val="hybridMultilevel"/>
    <w:tmpl w:val="A40879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9A6ED8"/>
    <w:multiLevelType w:val="hybridMultilevel"/>
    <w:tmpl w:val="B93EF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C65052"/>
    <w:multiLevelType w:val="hybridMultilevel"/>
    <w:tmpl w:val="6700D786"/>
    <w:lvl w:ilvl="0" w:tplc="CC30F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5D44CF"/>
    <w:multiLevelType w:val="hybridMultilevel"/>
    <w:tmpl w:val="FE8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93AD5"/>
    <w:multiLevelType w:val="multilevel"/>
    <w:tmpl w:val="5C4683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 w15:restartNumberingAfterBreak="0">
    <w:nsid w:val="605D2D26"/>
    <w:multiLevelType w:val="hybridMultilevel"/>
    <w:tmpl w:val="9D1CE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3CF58D1"/>
    <w:multiLevelType w:val="hybridMultilevel"/>
    <w:tmpl w:val="423A3596"/>
    <w:lvl w:ilvl="0" w:tplc="1244FA46">
      <w:start w:val="1"/>
      <w:numFmt w:val="decimal"/>
      <w:pStyle w:val="77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6" w15:restartNumberingAfterBreak="0">
    <w:nsid w:val="69576A75"/>
    <w:multiLevelType w:val="multilevel"/>
    <w:tmpl w:val="08F0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6C204F39"/>
    <w:multiLevelType w:val="hybridMultilevel"/>
    <w:tmpl w:val="1D4E97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F4914"/>
    <w:multiLevelType w:val="hybridMultilevel"/>
    <w:tmpl w:val="13449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20C59"/>
    <w:multiLevelType w:val="hybridMultilevel"/>
    <w:tmpl w:val="44886038"/>
    <w:lvl w:ilvl="0" w:tplc="0BA87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1471354"/>
    <w:multiLevelType w:val="hybridMultilevel"/>
    <w:tmpl w:val="99E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70DE8"/>
    <w:multiLevelType w:val="hybridMultilevel"/>
    <w:tmpl w:val="1E7AA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9484A"/>
    <w:multiLevelType w:val="hybridMultilevel"/>
    <w:tmpl w:val="7CF42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8760A6"/>
    <w:multiLevelType w:val="hybridMultilevel"/>
    <w:tmpl w:val="DF94C974"/>
    <w:lvl w:ilvl="0" w:tplc="8B8608D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5" w15:restartNumberingAfterBreak="0">
    <w:nsid w:val="7DD0593F"/>
    <w:multiLevelType w:val="hybridMultilevel"/>
    <w:tmpl w:val="FCBA3568"/>
    <w:lvl w:ilvl="0" w:tplc="8C3EB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E6C5286"/>
    <w:multiLevelType w:val="multilevel"/>
    <w:tmpl w:val="4F8C42D6"/>
    <w:lvl w:ilvl="0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00" w:hanging="1800"/>
      </w:pPr>
      <w:rPr>
        <w:rFonts w:hint="default"/>
      </w:rPr>
    </w:lvl>
  </w:abstractNum>
  <w:num w:numId="1">
    <w:abstractNumId w:val="31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7"/>
  </w:num>
  <w:num w:numId="11">
    <w:abstractNumId w:val="18"/>
  </w:num>
  <w:num w:numId="12">
    <w:abstractNumId w:val="19"/>
  </w:num>
  <w:num w:numId="13">
    <w:abstractNumId w:val="34"/>
  </w:num>
  <w:num w:numId="14">
    <w:abstractNumId w:val="30"/>
  </w:num>
  <w:num w:numId="15">
    <w:abstractNumId w:val="43"/>
  </w:num>
  <w:num w:numId="16">
    <w:abstractNumId w:val="45"/>
  </w:num>
  <w:num w:numId="1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21"/>
  </w:num>
  <w:num w:numId="20">
    <w:abstractNumId w:val="20"/>
  </w:num>
  <w:num w:numId="21">
    <w:abstractNumId w:val="36"/>
  </w:num>
  <w:num w:numId="22">
    <w:abstractNumId w:val="27"/>
  </w:num>
  <w:num w:numId="23">
    <w:abstractNumId w:val="38"/>
  </w:num>
  <w:num w:numId="24">
    <w:abstractNumId w:val="0"/>
  </w:num>
  <w:num w:numId="25">
    <w:abstractNumId w:val="1"/>
  </w:num>
  <w:num w:numId="26">
    <w:abstractNumId w:val="3"/>
  </w:num>
  <w:num w:numId="27">
    <w:abstractNumId w:val="4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6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3"/>
  </w:num>
  <w:num w:numId="37">
    <w:abstractNumId w:val="29"/>
  </w:num>
  <w:num w:numId="38">
    <w:abstractNumId w:val="41"/>
  </w:num>
  <w:num w:numId="39">
    <w:abstractNumId w:val="32"/>
  </w:num>
  <w:num w:numId="40">
    <w:abstractNumId w:val="35"/>
  </w:num>
  <w:num w:numId="41">
    <w:abstractNumId w:val="40"/>
  </w:num>
  <w:num w:numId="42">
    <w:abstractNumId w:val="26"/>
  </w:num>
  <w:num w:numId="43">
    <w:abstractNumId w:val="44"/>
  </w:num>
  <w:num w:numId="44">
    <w:abstractNumId w:val="23"/>
  </w:num>
  <w:num w:numId="45">
    <w:abstractNumId w:val="39"/>
  </w:num>
  <w:num w:numId="46">
    <w:abstractNumId w:val="22"/>
  </w:num>
  <w:num w:numId="47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23"/>
    <w:rsid w:val="00000300"/>
    <w:rsid w:val="0000251F"/>
    <w:rsid w:val="00005072"/>
    <w:rsid w:val="0000535D"/>
    <w:rsid w:val="00005FD4"/>
    <w:rsid w:val="00006919"/>
    <w:rsid w:val="00010D74"/>
    <w:rsid w:val="0001309C"/>
    <w:rsid w:val="000130BB"/>
    <w:rsid w:val="0001437C"/>
    <w:rsid w:val="00015467"/>
    <w:rsid w:val="00016BB4"/>
    <w:rsid w:val="0001772B"/>
    <w:rsid w:val="000203FB"/>
    <w:rsid w:val="0002519E"/>
    <w:rsid w:val="000255E1"/>
    <w:rsid w:val="00025FCE"/>
    <w:rsid w:val="000306AC"/>
    <w:rsid w:val="00031194"/>
    <w:rsid w:val="00035740"/>
    <w:rsid w:val="00035814"/>
    <w:rsid w:val="0003604B"/>
    <w:rsid w:val="00036A12"/>
    <w:rsid w:val="000400CA"/>
    <w:rsid w:val="0004184F"/>
    <w:rsid w:val="00041B9C"/>
    <w:rsid w:val="00042D98"/>
    <w:rsid w:val="00043787"/>
    <w:rsid w:val="00044D63"/>
    <w:rsid w:val="00046586"/>
    <w:rsid w:val="00046DA5"/>
    <w:rsid w:val="000527C4"/>
    <w:rsid w:val="00052BB0"/>
    <w:rsid w:val="00052CE3"/>
    <w:rsid w:val="000534E7"/>
    <w:rsid w:val="0005392F"/>
    <w:rsid w:val="00053FAE"/>
    <w:rsid w:val="00054C64"/>
    <w:rsid w:val="000566A5"/>
    <w:rsid w:val="00056D39"/>
    <w:rsid w:val="00057808"/>
    <w:rsid w:val="00060277"/>
    <w:rsid w:val="000629E7"/>
    <w:rsid w:val="00065FE1"/>
    <w:rsid w:val="000668FD"/>
    <w:rsid w:val="000710EC"/>
    <w:rsid w:val="0007331B"/>
    <w:rsid w:val="00074161"/>
    <w:rsid w:val="000741BF"/>
    <w:rsid w:val="000748FA"/>
    <w:rsid w:val="00077BC2"/>
    <w:rsid w:val="00080062"/>
    <w:rsid w:val="000816D5"/>
    <w:rsid w:val="000817B2"/>
    <w:rsid w:val="00082968"/>
    <w:rsid w:val="00082C29"/>
    <w:rsid w:val="0008413F"/>
    <w:rsid w:val="00087812"/>
    <w:rsid w:val="00090A4C"/>
    <w:rsid w:val="0009167C"/>
    <w:rsid w:val="00091CA3"/>
    <w:rsid w:val="0009587D"/>
    <w:rsid w:val="00095E10"/>
    <w:rsid w:val="00096480"/>
    <w:rsid w:val="00096E51"/>
    <w:rsid w:val="000A2BCF"/>
    <w:rsid w:val="000A3891"/>
    <w:rsid w:val="000A5C98"/>
    <w:rsid w:val="000A5EFB"/>
    <w:rsid w:val="000A6702"/>
    <w:rsid w:val="000B2BD9"/>
    <w:rsid w:val="000B3042"/>
    <w:rsid w:val="000B3C9F"/>
    <w:rsid w:val="000B4901"/>
    <w:rsid w:val="000B5E93"/>
    <w:rsid w:val="000B7E3D"/>
    <w:rsid w:val="000B7E86"/>
    <w:rsid w:val="000C358E"/>
    <w:rsid w:val="000C449A"/>
    <w:rsid w:val="000C5DE2"/>
    <w:rsid w:val="000C62B9"/>
    <w:rsid w:val="000C69B7"/>
    <w:rsid w:val="000D09FD"/>
    <w:rsid w:val="000D143E"/>
    <w:rsid w:val="000D1C4E"/>
    <w:rsid w:val="000D1E96"/>
    <w:rsid w:val="000D325B"/>
    <w:rsid w:val="000D41D3"/>
    <w:rsid w:val="000D4C28"/>
    <w:rsid w:val="000D6B1E"/>
    <w:rsid w:val="000E0CFF"/>
    <w:rsid w:val="000E1C34"/>
    <w:rsid w:val="000E22CC"/>
    <w:rsid w:val="000E3689"/>
    <w:rsid w:val="000E5E4C"/>
    <w:rsid w:val="000F1A99"/>
    <w:rsid w:val="000F3FAA"/>
    <w:rsid w:val="000F4BB5"/>
    <w:rsid w:val="000F5E18"/>
    <w:rsid w:val="000F7A99"/>
    <w:rsid w:val="000F7EDF"/>
    <w:rsid w:val="00103684"/>
    <w:rsid w:val="00104A24"/>
    <w:rsid w:val="001055A0"/>
    <w:rsid w:val="001061B7"/>
    <w:rsid w:val="0010668E"/>
    <w:rsid w:val="001101B8"/>
    <w:rsid w:val="00110DB3"/>
    <w:rsid w:val="001128F9"/>
    <w:rsid w:val="001153A0"/>
    <w:rsid w:val="0012395F"/>
    <w:rsid w:val="001257A6"/>
    <w:rsid w:val="00125B90"/>
    <w:rsid w:val="00127648"/>
    <w:rsid w:val="00132BA5"/>
    <w:rsid w:val="001332E0"/>
    <w:rsid w:val="00133F23"/>
    <w:rsid w:val="00136335"/>
    <w:rsid w:val="00136E1B"/>
    <w:rsid w:val="00137579"/>
    <w:rsid w:val="001401EC"/>
    <w:rsid w:val="00141C61"/>
    <w:rsid w:val="0014322A"/>
    <w:rsid w:val="0014423D"/>
    <w:rsid w:val="00146741"/>
    <w:rsid w:val="0014797D"/>
    <w:rsid w:val="001500F7"/>
    <w:rsid w:val="00151555"/>
    <w:rsid w:val="00151E97"/>
    <w:rsid w:val="00152847"/>
    <w:rsid w:val="00153D6D"/>
    <w:rsid w:val="0015499C"/>
    <w:rsid w:val="00154C4A"/>
    <w:rsid w:val="001551B0"/>
    <w:rsid w:val="00155528"/>
    <w:rsid w:val="00155C8F"/>
    <w:rsid w:val="00156CA6"/>
    <w:rsid w:val="00160B9A"/>
    <w:rsid w:val="00165C2C"/>
    <w:rsid w:val="00165D87"/>
    <w:rsid w:val="00167FDF"/>
    <w:rsid w:val="0017058A"/>
    <w:rsid w:val="00170CD5"/>
    <w:rsid w:val="001711CD"/>
    <w:rsid w:val="001712FF"/>
    <w:rsid w:val="00171B1D"/>
    <w:rsid w:val="00172B73"/>
    <w:rsid w:val="00173665"/>
    <w:rsid w:val="001737D2"/>
    <w:rsid w:val="00174B79"/>
    <w:rsid w:val="00176E19"/>
    <w:rsid w:val="001773F2"/>
    <w:rsid w:val="00182E14"/>
    <w:rsid w:val="001848A8"/>
    <w:rsid w:val="00184E74"/>
    <w:rsid w:val="0018783A"/>
    <w:rsid w:val="00187F4A"/>
    <w:rsid w:val="0019027D"/>
    <w:rsid w:val="00191AB8"/>
    <w:rsid w:val="00192B02"/>
    <w:rsid w:val="0019467A"/>
    <w:rsid w:val="00196A1E"/>
    <w:rsid w:val="00196D51"/>
    <w:rsid w:val="001A1A3B"/>
    <w:rsid w:val="001A1E4F"/>
    <w:rsid w:val="001A293F"/>
    <w:rsid w:val="001A4899"/>
    <w:rsid w:val="001A4DB7"/>
    <w:rsid w:val="001A53EB"/>
    <w:rsid w:val="001A64FC"/>
    <w:rsid w:val="001B2C63"/>
    <w:rsid w:val="001B458B"/>
    <w:rsid w:val="001B4623"/>
    <w:rsid w:val="001B702E"/>
    <w:rsid w:val="001B7312"/>
    <w:rsid w:val="001B7E88"/>
    <w:rsid w:val="001C0149"/>
    <w:rsid w:val="001C0C6A"/>
    <w:rsid w:val="001C11BA"/>
    <w:rsid w:val="001C2093"/>
    <w:rsid w:val="001C3225"/>
    <w:rsid w:val="001C34FF"/>
    <w:rsid w:val="001C5144"/>
    <w:rsid w:val="001C530D"/>
    <w:rsid w:val="001C56BD"/>
    <w:rsid w:val="001C5B68"/>
    <w:rsid w:val="001C6D3E"/>
    <w:rsid w:val="001C7678"/>
    <w:rsid w:val="001C7F50"/>
    <w:rsid w:val="001D741E"/>
    <w:rsid w:val="001D7C0D"/>
    <w:rsid w:val="001E18E0"/>
    <w:rsid w:val="001E1D44"/>
    <w:rsid w:val="001E37FB"/>
    <w:rsid w:val="001E4DE4"/>
    <w:rsid w:val="001E6545"/>
    <w:rsid w:val="001E68F7"/>
    <w:rsid w:val="001E6C20"/>
    <w:rsid w:val="001E6F69"/>
    <w:rsid w:val="001F0594"/>
    <w:rsid w:val="001F0860"/>
    <w:rsid w:val="001F0E20"/>
    <w:rsid w:val="001F164D"/>
    <w:rsid w:val="001F1B2B"/>
    <w:rsid w:val="001F255F"/>
    <w:rsid w:val="001F2A85"/>
    <w:rsid w:val="001F2AB2"/>
    <w:rsid w:val="001F53F8"/>
    <w:rsid w:val="001F5A13"/>
    <w:rsid w:val="001F7B32"/>
    <w:rsid w:val="0020188A"/>
    <w:rsid w:val="00202B4C"/>
    <w:rsid w:val="0020378C"/>
    <w:rsid w:val="0020582F"/>
    <w:rsid w:val="002062FB"/>
    <w:rsid w:val="00206785"/>
    <w:rsid w:val="00207700"/>
    <w:rsid w:val="00207FD9"/>
    <w:rsid w:val="00211107"/>
    <w:rsid w:val="00211167"/>
    <w:rsid w:val="002119BD"/>
    <w:rsid w:val="00211D7F"/>
    <w:rsid w:val="00213D93"/>
    <w:rsid w:val="00214A95"/>
    <w:rsid w:val="00215F00"/>
    <w:rsid w:val="00216B2C"/>
    <w:rsid w:val="00216DBA"/>
    <w:rsid w:val="00217520"/>
    <w:rsid w:val="002177ED"/>
    <w:rsid w:val="00217EC9"/>
    <w:rsid w:val="00220553"/>
    <w:rsid w:val="00220B7E"/>
    <w:rsid w:val="00222FFB"/>
    <w:rsid w:val="00223928"/>
    <w:rsid w:val="00225163"/>
    <w:rsid w:val="00227F07"/>
    <w:rsid w:val="00230B7F"/>
    <w:rsid w:val="00230ECC"/>
    <w:rsid w:val="002310CF"/>
    <w:rsid w:val="002324AD"/>
    <w:rsid w:val="002342CE"/>
    <w:rsid w:val="00234B3A"/>
    <w:rsid w:val="002350D5"/>
    <w:rsid w:val="002369B0"/>
    <w:rsid w:val="002400B8"/>
    <w:rsid w:val="00241072"/>
    <w:rsid w:val="0024122E"/>
    <w:rsid w:val="002412D6"/>
    <w:rsid w:val="002426E2"/>
    <w:rsid w:val="002432DB"/>
    <w:rsid w:val="00243D00"/>
    <w:rsid w:val="00245FE5"/>
    <w:rsid w:val="00246278"/>
    <w:rsid w:val="00247542"/>
    <w:rsid w:val="00247785"/>
    <w:rsid w:val="00247A8B"/>
    <w:rsid w:val="00247DC7"/>
    <w:rsid w:val="00252481"/>
    <w:rsid w:val="00252E2C"/>
    <w:rsid w:val="002544F4"/>
    <w:rsid w:val="00254F9F"/>
    <w:rsid w:val="00256932"/>
    <w:rsid w:val="00256965"/>
    <w:rsid w:val="00257650"/>
    <w:rsid w:val="00260AE6"/>
    <w:rsid w:val="00261417"/>
    <w:rsid w:val="00266931"/>
    <w:rsid w:val="002669B2"/>
    <w:rsid w:val="00266AA3"/>
    <w:rsid w:val="0026794D"/>
    <w:rsid w:val="00272AAC"/>
    <w:rsid w:val="00272F13"/>
    <w:rsid w:val="00274C34"/>
    <w:rsid w:val="0027699D"/>
    <w:rsid w:val="00283001"/>
    <w:rsid w:val="002832DE"/>
    <w:rsid w:val="00283AD9"/>
    <w:rsid w:val="0028401E"/>
    <w:rsid w:val="002847FE"/>
    <w:rsid w:val="00285EEE"/>
    <w:rsid w:val="00286878"/>
    <w:rsid w:val="00287757"/>
    <w:rsid w:val="00291219"/>
    <w:rsid w:val="002913D8"/>
    <w:rsid w:val="00293DD3"/>
    <w:rsid w:val="00294C36"/>
    <w:rsid w:val="002976B2"/>
    <w:rsid w:val="002978E5"/>
    <w:rsid w:val="002A06F3"/>
    <w:rsid w:val="002A1FA5"/>
    <w:rsid w:val="002A239C"/>
    <w:rsid w:val="002A2FF5"/>
    <w:rsid w:val="002A32B9"/>
    <w:rsid w:val="002A43C2"/>
    <w:rsid w:val="002A47B7"/>
    <w:rsid w:val="002A6BB3"/>
    <w:rsid w:val="002A73C0"/>
    <w:rsid w:val="002A7592"/>
    <w:rsid w:val="002A795D"/>
    <w:rsid w:val="002B0142"/>
    <w:rsid w:val="002B02A4"/>
    <w:rsid w:val="002B0B37"/>
    <w:rsid w:val="002B1B7E"/>
    <w:rsid w:val="002B4E67"/>
    <w:rsid w:val="002B5520"/>
    <w:rsid w:val="002B5AFC"/>
    <w:rsid w:val="002C3EEA"/>
    <w:rsid w:val="002C5840"/>
    <w:rsid w:val="002C5CC2"/>
    <w:rsid w:val="002C6445"/>
    <w:rsid w:val="002C6A6D"/>
    <w:rsid w:val="002D1FA6"/>
    <w:rsid w:val="002D2E56"/>
    <w:rsid w:val="002D4479"/>
    <w:rsid w:val="002D4D23"/>
    <w:rsid w:val="002D4E86"/>
    <w:rsid w:val="002D53BD"/>
    <w:rsid w:val="002D5A64"/>
    <w:rsid w:val="002D5D1A"/>
    <w:rsid w:val="002D6DDC"/>
    <w:rsid w:val="002D6F81"/>
    <w:rsid w:val="002E5877"/>
    <w:rsid w:val="002E616D"/>
    <w:rsid w:val="002E7C63"/>
    <w:rsid w:val="002F00E9"/>
    <w:rsid w:val="002F0ABE"/>
    <w:rsid w:val="002F2200"/>
    <w:rsid w:val="002F2794"/>
    <w:rsid w:val="002F461F"/>
    <w:rsid w:val="002F51B0"/>
    <w:rsid w:val="002F6C46"/>
    <w:rsid w:val="002F6FA8"/>
    <w:rsid w:val="002F75AA"/>
    <w:rsid w:val="00306AB5"/>
    <w:rsid w:val="003126C6"/>
    <w:rsid w:val="0031287A"/>
    <w:rsid w:val="003129B3"/>
    <w:rsid w:val="00312CB8"/>
    <w:rsid w:val="00314F75"/>
    <w:rsid w:val="0031750A"/>
    <w:rsid w:val="003206CE"/>
    <w:rsid w:val="00320860"/>
    <w:rsid w:val="003212AE"/>
    <w:rsid w:val="00321F7E"/>
    <w:rsid w:val="0032527C"/>
    <w:rsid w:val="00325945"/>
    <w:rsid w:val="00326A6E"/>
    <w:rsid w:val="00331748"/>
    <w:rsid w:val="0033239B"/>
    <w:rsid w:val="00332A18"/>
    <w:rsid w:val="00333965"/>
    <w:rsid w:val="00333E0D"/>
    <w:rsid w:val="00334918"/>
    <w:rsid w:val="00335733"/>
    <w:rsid w:val="00336ABC"/>
    <w:rsid w:val="0034044F"/>
    <w:rsid w:val="0034251A"/>
    <w:rsid w:val="003435C0"/>
    <w:rsid w:val="00343A5E"/>
    <w:rsid w:val="003447C4"/>
    <w:rsid w:val="003451DF"/>
    <w:rsid w:val="00345543"/>
    <w:rsid w:val="00346B0A"/>
    <w:rsid w:val="0034703B"/>
    <w:rsid w:val="0035036A"/>
    <w:rsid w:val="0035237E"/>
    <w:rsid w:val="00352821"/>
    <w:rsid w:val="00353D35"/>
    <w:rsid w:val="00354A88"/>
    <w:rsid w:val="0035557A"/>
    <w:rsid w:val="003571D9"/>
    <w:rsid w:val="00357F6C"/>
    <w:rsid w:val="00360BC0"/>
    <w:rsid w:val="0036178C"/>
    <w:rsid w:val="0036204C"/>
    <w:rsid w:val="00362495"/>
    <w:rsid w:val="00364F2B"/>
    <w:rsid w:val="00365BB1"/>
    <w:rsid w:val="00371597"/>
    <w:rsid w:val="00371FA6"/>
    <w:rsid w:val="003736EE"/>
    <w:rsid w:val="00374032"/>
    <w:rsid w:val="00374D48"/>
    <w:rsid w:val="00374F0A"/>
    <w:rsid w:val="00376BDD"/>
    <w:rsid w:val="00376F19"/>
    <w:rsid w:val="00380AC1"/>
    <w:rsid w:val="00384ECA"/>
    <w:rsid w:val="003852C2"/>
    <w:rsid w:val="00385F2C"/>
    <w:rsid w:val="00386320"/>
    <w:rsid w:val="0038636E"/>
    <w:rsid w:val="00386723"/>
    <w:rsid w:val="00387BC1"/>
    <w:rsid w:val="00390691"/>
    <w:rsid w:val="0039103F"/>
    <w:rsid w:val="00391A1A"/>
    <w:rsid w:val="00391A8F"/>
    <w:rsid w:val="00392542"/>
    <w:rsid w:val="003935B0"/>
    <w:rsid w:val="0039487D"/>
    <w:rsid w:val="00395371"/>
    <w:rsid w:val="00396794"/>
    <w:rsid w:val="00397739"/>
    <w:rsid w:val="00397881"/>
    <w:rsid w:val="003A18E4"/>
    <w:rsid w:val="003A205A"/>
    <w:rsid w:val="003A24EA"/>
    <w:rsid w:val="003A2CDA"/>
    <w:rsid w:val="003A3AAD"/>
    <w:rsid w:val="003A3FC2"/>
    <w:rsid w:val="003A4B49"/>
    <w:rsid w:val="003A5046"/>
    <w:rsid w:val="003B03EC"/>
    <w:rsid w:val="003B0635"/>
    <w:rsid w:val="003B18E4"/>
    <w:rsid w:val="003B1E7C"/>
    <w:rsid w:val="003B1EF7"/>
    <w:rsid w:val="003B1F9E"/>
    <w:rsid w:val="003B38FB"/>
    <w:rsid w:val="003B3B44"/>
    <w:rsid w:val="003B6459"/>
    <w:rsid w:val="003B7663"/>
    <w:rsid w:val="003C0B23"/>
    <w:rsid w:val="003C228F"/>
    <w:rsid w:val="003C2B26"/>
    <w:rsid w:val="003C2DDC"/>
    <w:rsid w:val="003C2E93"/>
    <w:rsid w:val="003C501B"/>
    <w:rsid w:val="003C63CC"/>
    <w:rsid w:val="003D01C2"/>
    <w:rsid w:val="003D1836"/>
    <w:rsid w:val="003D1CDF"/>
    <w:rsid w:val="003D28DC"/>
    <w:rsid w:val="003D3288"/>
    <w:rsid w:val="003D3E96"/>
    <w:rsid w:val="003D4173"/>
    <w:rsid w:val="003D6369"/>
    <w:rsid w:val="003D6DB0"/>
    <w:rsid w:val="003E0A51"/>
    <w:rsid w:val="003E4959"/>
    <w:rsid w:val="003E58E2"/>
    <w:rsid w:val="003E6A71"/>
    <w:rsid w:val="003E6A9B"/>
    <w:rsid w:val="003E7C32"/>
    <w:rsid w:val="003F0F68"/>
    <w:rsid w:val="003F1025"/>
    <w:rsid w:val="003F326F"/>
    <w:rsid w:val="003F3BCD"/>
    <w:rsid w:val="003F4DD0"/>
    <w:rsid w:val="003F6239"/>
    <w:rsid w:val="003F7F26"/>
    <w:rsid w:val="00400347"/>
    <w:rsid w:val="00401579"/>
    <w:rsid w:val="00401E41"/>
    <w:rsid w:val="0040240C"/>
    <w:rsid w:val="00403D3E"/>
    <w:rsid w:val="00404890"/>
    <w:rsid w:val="00405773"/>
    <w:rsid w:val="00406C09"/>
    <w:rsid w:val="00406CE0"/>
    <w:rsid w:val="00407BC2"/>
    <w:rsid w:val="00411E5D"/>
    <w:rsid w:val="00420A21"/>
    <w:rsid w:val="00423B7B"/>
    <w:rsid w:val="00424D47"/>
    <w:rsid w:val="00425397"/>
    <w:rsid w:val="00425D45"/>
    <w:rsid w:val="004274BA"/>
    <w:rsid w:val="004276B0"/>
    <w:rsid w:val="00431700"/>
    <w:rsid w:val="0043184B"/>
    <w:rsid w:val="004342A1"/>
    <w:rsid w:val="00434E62"/>
    <w:rsid w:val="00434F40"/>
    <w:rsid w:val="00435A24"/>
    <w:rsid w:val="00435F3B"/>
    <w:rsid w:val="00440366"/>
    <w:rsid w:val="0044141A"/>
    <w:rsid w:val="00441DA5"/>
    <w:rsid w:val="004429D6"/>
    <w:rsid w:val="00443251"/>
    <w:rsid w:val="0044419D"/>
    <w:rsid w:val="0044645A"/>
    <w:rsid w:val="00450145"/>
    <w:rsid w:val="00450BF1"/>
    <w:rsid w:val="004513B7"/>
    <w:rsid w:val="00453136"/>
    <w:rsid w:val="004534F8"/>
    <w:rsid w:val="0045619F"/>
    <w:rsid w:val="00456ADB"/>
    <w:rsid w:val="00456BE2"/>
    <w:rsid w:val="004574B6"/>
    <w:rsid w:val="00457DE9"/>
    <w:rsid w:val="0046037F"/>
    <w:rsid w:val="00462738"/>
    <w:rsid w:val="00464F7D"/>
    <w:rsid w:val="00465A37"/>
    <w:rsid w:val="00466FB1"/>
    <w:rsid w:val="004673C3"/>
    <w:rsid w:val="00467AB2"/>
    <w:rsid w:val="00470903"/>
    <w:rsid w:val="00471D0E"/>
    <w:rsid w:val="00476F93"/>
    <w:rsid w:val="00477345"/>
    <w:rsid w:val="00481FC8"/>
    <w:rsid w:val="00482B6C"/>
    <w:rsid w:val="00483823"/>
    <w:rsid w:val="00484A44"/>
    <w:rsid w:val="00485E72"/>
    <w:rsid w:val="00486002"/>
    <w:rsid w:val="004936FF"/>
    <w:rsid w:val="0049410D"/>
    <w:rsid w:val="00495F5C"/>
    <w:rsid w:val="0049609B"/>
    <w:rsid w:val="00496778"/>
    <w:rsid w:val="00496F7A"/>
    <w:rsid w:val="004A3C60"/>
    <w:rsid w:val="004A5A66"/>
    <w:rsid w:val="004A5D4F"/>
    <w:rsid w:val="004A7322"/>
    <w:rsid w:val="004A75BD"/>
    <w:rsid w:val="004B0B9E"/>
    <w:rsid w:val="004B2158"/>
    <w:rsid w:val="004B2E2F"/>
    <w:rsid w:val="004B3A4F"/>
    <w:rsid w:val="004B3C5A"/>
    <w:rsid w:val="004B470A"/>
    <w:rsid w:val="004B5266"/>
    <w:rsid w:val="004C1CD0"/>
    <w:rsid w:val="004C268A"/>
    <w:rsid w:val="004C2820"/>
    <w:rsid w:val="004C33DC"/>
    <w:rsid w:val="004C3580"/>
    <w:rsid w:val="004C3DE8"/>
    <w:rsid w:val="004C542D"/>
    <w:rsid w:val="004D0368"/>
    <w:rsid w:val="004D0C54"/>
    <w:rsid w:val="004D1924"/>
    <w:rsid w:val="004D1ECE"/>
    <w:rsid w:val="004D558F"/>
    <w:rsid w:val="004D74D5"/>
    <w:rsid w:val="004D773C"/>
    <w:rsid w:val="004D7741"/>
    <w:rsid w:val="004D7FB4"/>
    <w:rsid w:val="004E0307"/>
    <w:rsid w:val="004E161D"/>
    <w:rsid w:val="004E1893"/>
    <w:rsid w:val="004E369E"/>
    <w:rsid w:val="004E5460"/>
    <w:rsid w:val="004E5F96"/>
    <w:rsid w:val="004F0270"/>
    <w:rsid w:val="004F030B"/>
    <w:rsid w:val="004F0E1B"/>
    <w:rsid w:val="004F1BE1"/>
    <w:rsid w:val="004F1FF7"/>
    <w:rsid w:val="004F304F"/>
    <w:rsid w:val="004F3294"/>
    <w:rsid w:val="004F3F4C"/>
    <w:rsid w:val="004F57C9"/>
    <w:rsid w:val="00500942"/>
    <w:rsid w:val="00501557"/>
    <w:rsid w:val="0050264B"/>
    <w:rsid w:val="005031B6"/>
    <w:rsid w:val="005052D1"/>
    <w:rsid w:val="00512912"/>
    <w:rsid w:val="00513506"/>
    <w:rsid w:val="00513BA3"/>
    <w:rsid w:val="00513C39"/>
    <w:rsid w:val="0051425E"/>
    <w:rsid w:val="00514C12"/>
    <w:rsid w:val="00516938"/>
    <w:rsid w:val="00521435"/>
    <w:rsid w:val="0052251C"/>
    <w:rsid w:val="00523145"/>
    <w:rsid w:val="0052385B"/>
    <w:rsid w:val="005241AF"/>
    <w:rsid w:val="005305A2"/>
    <w:rsid w:val="00533C80"/>
    <w:rsid w:val="00534443"/>
    <w:rsid w:val="00534BF6"/>
    <w:rsid w:val="00535BF1"/>
    <w:rsid w:val="00541EC1"/>
    <w:rsid w:val="00544AE1"/>
    <w:rsid w:val="00544CE7"/>
    <w:rsid w:val="0054551B"/>
    <w:rsid w:val="0054565E"/>
    <w:rsid w:val="005461CF"/>
    <w:rsid w:val="0054719D"/>
    <w:rsid w:val="00550071"/>
    <w:rsid w:val="00551FE6"/>
    <w:rsid w:val="005522EF"/>
    <w:rsid w:val="00554F9D"/>
    <w:rsid w:val="005554D6"/>
    <w:rsid w:val="005556A9"/>
    <w:rsid w:val="00560CAC"/>
    <w:rsid w:val="00565E93"/>
    <w:rsid w:val="00566D37"/>
    <w:rsid w:val="00567B51"/>
    <w:rsid w:val="00572398"/>
    <w:rsid w:val="00573278"/>
    <w:rsid w:val="00573305"/>
    <w:rsid w:val="00574E2F"/>
    <w:rsid w:val="00581352"/>
    <w:rsid w:val="0058149C"/>
    <w:rsid w:val="00582228"/>
    <w:rsid w:val="00583005"/>
    <w:rsid w:val="00583024"/>
    <w:rsid w:val="00583692"/>
    <w:rsid w:val="0058423B"/>
    <w:rsid w:val="00585938"/>
    <w:rsid w:val="0058602B"/>
    <w:rsid w:val="00590C3B"/>
    <w:rsid w:val="00591F56"/>
    <w:rsid w:val="00592DFA"/>
    <w:rsid w:val="00593326"/>
    <w:rsid w:val="00594BCA"/>
    <w:rsid w:val="005A1380"/>
    <w:rsid w:val="005A21C3"/>
    <w:rsid w:val="005A309F"/>
    <w:rsid w:val="005A32D0"/>
    <w:rsid w:val="005A3655"/>
    <w:rsid w:val="005A5D0C"/>
    <w:rsid w:val="005A6AAB"/>
    <w:rsid w:val="005A7777"/>
    <w:rsid w:val="005B0DB8"/>
    <w:rsid w:val="005B1EAE"/>
    <w:rsid w:val="005B2030"/>
    <w:rsid w:val="005B211A"/>
    <w:rsid w:val="005B2AB2"/>
    <w:rsid w:val="005B32B6"/>
    <w:rsid w:val="005B365D"/>
    <w:rsid w:val="005B4C9F"/>
    <w:rsid w:val="005B502D"/>
    <w:rsid w:val="005B547A"/>
    <w:rsid w:val="005B72ED"/>
    <w:rsid w:val="005B7C90"/>
    <w:rsid w:val="005C1EEC"/>
    <w:rsid w:val="005C1FAB"/>
    <w:rsid w:val="005C2634"/>
    <w:rsid w:val="005C42CE"/>
    <w:rsid w:val="005C5D73"/>
    <w:rsid w:val="005C5E33"/>
    <w:rsid w:val="005D02E8"/>
    <w:rsid w:val="005D07FC"/>
    <w:rsid w:val="005D0BD2"/>
    <w:rsid w:val="005D1745"/>
    <w:rsid w:val="005D6BC8"/>
    <w:rsid w:val="005D6CD0"/>
    <w:rsid w:val="005D7E51"/>
    <w:rsid w:val="005E11CD"/>
    <w:rsid w:val="005E122A"/>
    <w:rsid w:val="005E12CB"/>
    <w:rsid w:val="005E1615"/>
    <w:rsid w:val="005E1C29"/>
    <w:rsid w:val="005E1D5D"/>
    <w:rsid w:val="005E1F10"/>
    <w:rsid w:val="005E234F"/>
    <w:rsid w:val="005E2A1C"/>
    <w:rsid w:val="005E39D2"/>
    <w:rsid w:val="005E451B"/>
    <w:rsid w:val="005E643B"/>
    <w:rsid w:val="005E778E"/>
    <w:rsid w:val="005E7E1D"/>
    <w:rsid w:val="005F1D3E"/>
    <w:rsid w:val="005F5F82"/>
    <w:rsid w:val="005F6C81"/>
    <w:rsid w:val="00601923"/>
    <w:rsid w:val="00601FF1"/>
    <w:rsid w:val="0060227E"/>
    <w:rsid w:val="0060228D"/>
    <w:rsid w:val="00602E1C"/>
    <w:rsid w:val="0060316E"/>
    <w:rsid w:val="00604A7C"/>
    <w:rsid w:val="00604E37"/>
    <w:rsid w:val="00610492"/>
    <w:rsid w:val="00611B62"/>
    <w:rsid w:val="00613529"/>
    <w:rsid w:val="00614690"/>
    <w:rsid w:val="00620712"/>
    <w:rsid w:val="00620DA8"/>
    <w:rsid w:val="00623EA4"/>
    <w:rsid w:val="00624650"/>
    <w:rsid w:val="006269E9"/>
    <w:rsid w:val="00627B4E"/>
    <w:rsid w:val="006310B4"/>
    <w:rsid w:val="00631532"/>
    <w:rsid w:val="0063170F"/>
    <w:rsid w:val="0063313E"/>
    <w:rsid w:val="00635925"/>
    <w:rsid w:val="00636D74"/>
    <w:rsid w:val="00641FA0"/>
    <w:rsid w:val="00642278"/>
    <w:rsid w:val="00643994"/>
    <w:rsid w:val="00643BF0"/>
    <w:rsid w:val="00643BF7"/>
    <w:rsid w:val="006445E3"/>
    <w:rsid w:val="00644C2F"/>
    <w:rsid w:val="00645AC0"/>
    <w:rsid w:val="00645C4D"/>
    <w:rsid w:val="00646A34"/>
    <w:rsid w:val="00647099"/>
    <w:rsid w:val="00647F89"/>
    <w:rsid w:val="00650FC1"/>
    <w:rsid w:val="00652AAD"/>
    <w:rsid w:val="00652FBC"/>
    <w:rsid w:val="00653699"/>
    <w:rsid w:val="0065421C"/>
    <w:rsid w:val="00656DE9"/>
    <w:rsid w:val="00660210"/>
    <w:rsid w:val="00660A31"/>
    <w:rsid w:val="00661DE8"/>
    <w:rsid w:val="00662713"/>
    <w:rsid w:val="0066274A"/>
    <w:rsid w:val="00667DAF"/>
    <w:rsid w:val="0067416E"/>
    <w:rsid w:val="0067424C"/>
    <w:rsid w:val="00674C28"/>
    <w:rsid w:val="00675A41"/>
    <w:rsid w:val="006772DE"/>
    <w:rsid w:val="00680746"/>
    <w:rsid w:val="006819AF"/>
    <w:rsid w:val="00681FAE"/>
    <w:rsid w:val="00682306"/>
    <w:rsid w:val="006825F4"/>
    <w:rsid w:val="00682A91"/>
    <w:rsid w:val="00684D86"/>
    <w:rsid w:val="0068679B"/>
    <w:rsid w:val="006873DC"/>
    <w:rsid w:val="006928E5"/>
    <w:rsid w:val="006929F1"/>
    <w:rsid w:val="00693162"/>
    <w:rsid w:val="006939AB"/>
    <w:rsid w:val="00693EC7"/>
    <w:rsid w:val="0069614E"/>
    <w:rsid w:val="006961DD"/>
    <w:rsid w:val="00696BBE"/>
    <w:rsid w:val="00697362"/>
    <w:rsid w:val="00697B2C"/>
    <w:rsid w:val="00697F40"/>
    <w:rsid w:val="006A11E9"/>
    <w:rsid w:val="006A1F38"/>
    <w:rsid w:val="006A2592"/>
    <w:rsid w:val="006A309E"/>
    <w:rsid w:val="006A34FF"/>
    <w:rsid w:val="006A39B2"/>
    <w:rsid w:val="006A4241"/>
    <w:rsid w:val="006A5DED"/>
    <w:rsid w:val="006A7A08"/>
    <w:rsid w:val="006B024F"/>
    <w:rsid w:val="006B038E"/>
    <w:rsid w:val="006B44AD"/>
    <w:rsid w:val="006B540F"/>
    <w:rsid w:val="006B54AC"/>
    <w:rsid w:val="006B5A9B"/>
    <w:rsid w:val="006B64D1"/>
    <w:rsid w:val="006B6EA1"/>
    <w:rsid w:val="006C39CE"/>
    <w:rsid w:val="006C3BB4"/>
    <w:rsid w:val="006C5189"/>
    <w:rsid w:val="006C7CC3"/>
    <w:rsid w:val="006C7FF1"/>
    <w:rsid w:val="006D132B"/>
    <w:rsid w:val="006D5A97"/>
    <w:rsid w:val="006D5F9C"/>
    <w:rsid w:val="006D6E2F"/>
    <w:rsid w:val="006D7CC5"/>
    <w:rsid w:val="006E1A10"/>
    <w:rsid w:val="006E1D22"/>
    <w:rsid w:val="006E6DE4"/>
    <w:rsid w:val="006F01AC"/>
    <w:rsid w:val="006F35C1"/>
    <w:rsid w:val="006F6F91"/>
    <w:rsid w:val="0070023B"/>
    <w:rsid w:val="007007E0"/>
    <w:rsid w:val="00701336"/>
    <w:rsid w:val="0070238C"/>
    <w:rsid w:val="00704365"/>
    <w:rsid w:val="0070669F"/>
    <w:rsid w:val="00706714"/>
    <w:rsid w:val="00707007"/>
    <w:rsid w:val="00710313"/>
    <w:rsid w:val="00711527"/>
    <w:rsid w:val="00716582"/>
    <w:rsid w:val="0071762E"/>
    <w:rsid w:val="007176B9"/>
    <w:rsid w:val="007226EE"/>
    <w:rsid w:val="00722984"/>
    <w:rsid w:val="00722AE3"/>
    <w:rsid w:val="00725D4F"/>
    <w:rsid w:val="00731F4C"/>
    <w:rsid w:val="007335CF"/>
    <w:rsid w:val="00733671"/>
    <w:rsid w:val="00734C97"/>
    <w:rsid w:val="007351A5"/>
    <w:rsid w:val="00736300"/>
    <w:rsid w:val="00740949"/>
    <w:rsid w:val="0074305F"/>
    <w:rsid w:val="00744A5C"/>
    <w:rsid w:val="00746765"/>
    <w:rsid w:val="0074726D"/>
    <w:rsid w:val="00750E7C"/>
    <w:rsid w:val="00754B78"/>
    <w:rsid w:val="00756C19"/>
    <w:rsid w:val="007603E9"/>
    <w:rsid w:val="00760FD0"/>
    <w:rsid w:val="00761ACB"/>
    <w:rsid w:val="00761D8A"/>
    <w:rsid w:val="00761DD8"/>
    <w:rsid w:val="00765D8B"/>
    <w:rsid w:val="00765DA3"/>
    <w:rsid w:val="00772DBA"/>
    <w:rsid w:val="00773062"/>
    <w:rsid w:val="00774746"/>
    <w:rsid w:val="007753C8"/>
    <w:rsid w:val="00775A56"/>
    <w:rsid w:val="00776597"/>
    <w:rsid w:val="007767C2"/>
    <w:rsid w:val="00776A35"/>
    <w:rsid w:val="007808D8"/>
    <w:rsid w:val="00786C43"/>
    <w:rsid w:val="00786C7B"/>
    <w:rsid w:val="007870B0"/>
    <w:rsid w:val="00787869"/>
    <w:rsid w:val="0079205A"/>
    <w:rsid w:val="0079466B"/>
    <w:rsid w:val="007A16E1"/>
    <w:rsid w:val="007A5D54"/>
    <w:rsid w:val="007A6101"/>
    <w:rsid w:val="007A6178"/>
    <w:rsid w:val="007A7DFB"/>
    <w:rsid w:val="007B01A6"/>
    <w:rsid w:val="007B0615"/>
    <w:rsid w:val="007B1FAA"/>
    <w:rsid w:val="007B3401"/>
    <w:rsid w:val="007B51D2"/>
    <w:rsid w:val="007B52FE"/>
    <w:rsid w:val="007B60AF"/>
    <w:rsid w:val="007B7B07"/>
    <w:rsid w:val="007B7C96"/>
    <w:rsid w:val="007B7FA2"/>
    <w:rsid w:val="007C0597"/>
    <w:rsid w:val="007C0EC2"/>
    <w:rsid w:val="007C1A5C"/>
    <w:rsid w:val="007C2DA8"/>
    <w:rsid w:val="007C3D0B"/>
    <w:rsid w:val="007C44ED"/>
    <w:rsid w:val="007C6619"/>
    <w:rsid w:val="007C6EC2"/>
    <w:rsid w:val="007C74D8"/>
    <w:rsid w:val="007C7966"/>
    <w:rsid w:val="007D16EC"/>
    <w:rsid w:val="007D2214"/>
    <w:rsid w:val="007D2A9C"/>
    <w:rsid w:val="007D319A"/>
    <w:rsid w:val="007D4455"/>
    <w:rsid w:val="007D4752"/>
    <w:rsid w:val="007D7CE2"/>
    <w:rsid w:val="007E0A9D"/>
    <w:rsid w:val="007E177F"/>
    <w:rsid w:val="007E1E87"/>
    <w:rsid w:val="007E28EA"/>
    <w:rsid w:val="007E2BA6"/>
    <w:rsid w:val="007E2C7F"/>
    <w:rsid w:val="007E71CD"/>
    <w:rsid w:val="007E7307"/>
    <w:rsid w:val="007E7528"/>
    <w:rsid w:val="007F0823"/>
    <w:rsid w:val="007F099E"/>
    <w:rsid w:val="007F0B5B"/>
    <w:rsid w:val="007F2DCC"/>
    <w:rsid w:val="007F47D2"/>
    <w:rsid w:val="007F5748"/>
    <w:rsid w:val="007F7A34"/>
    <w:rsid w:val="00803E8D"/>
    <w:rsid w:val="00804EFA"/>
    <w:rsid w:val="008050D8"/>
    <w:rsid w:val="00806A97"/>
    <w:rsid w:val="00807677"/>
    <w:rsid w:val="00807B30"/>
    <w:rsid w:val="00811DD5"/>
    <w:rsid w:val="00812BAF"/>
    <w:rsid w:val="00813908"/>
    <w:rsid w:val="00814622"/>
    <w:rsid w:val="008155BE"/>
    <w:rsid w:val="00815EDA"/>
    <w:rsid w:val="008167FB"/>
    <w:rsid w:val="00816BDB"/>
    <w:rsid w:val="00816DD4"/>
    <w:rsid w:val="00820C60"/>
    <w:rsid w:val="00821EBF"/>
    <w:rsid w:val="008232BC"/>
    <w:rsid w:val="008235EC"/>
    <w:rsid w:val="00824129"/>
    <w:rsid w:val="008302EF"/>
    <w:rsid w:val="00830363"/>
    <w:rsid w:val="0083071F"/>
    <w:rsid w:val="00831324"/>
    <w:rsid w:val="008315F0"/>
    <w:rsid w:val="0084176C"/>
    <w:rsid w:val="00841BDA"/>
    <w:rsid w:val="00843AD2"/>
    <w:rsid w:val="008450BF"/>
    <w:rsid w:val="00845BE1"/>
    <w:rsid w:val="00845F7A"/>
    <w:rsid w:val="008479D2"/>
    <w:rsid w:val="00847C5A"/>
    <w:rsid w:val="00851083"/>
    <w:rsid w:val="00851332"/>
    <w:rsid w:val="008564D2"/>
    <w:rsid w:val="00857609"/>
    <w:rsid w:val="00857F95"/>
    <w:rsid w:val="00860B42"/>
    <w:rsid w:val="0086115E"/>
    <w:rsid w:val="00862054"/>
    <w:rsid w:val="0086252B"/>
    <w:rsid w:val="00862740"/>
    <w:rsid w:val="00865175"/>
    <w:rsid w:val="00866188"/>
    <w:rsid w:val="008704A8"/>
    <w:rsid w:val="00872FE9"/>
    <w:rsid w:val="00875E42"/>
    <w:rsid w:val="008769D1"/>
    <w:rsid w:val="008772C8"/>
    <w:rsid w:val="0087732E"/>
    <w:rsid w:val="00880599"/>
    <w:rsid w:val="00882479"/>
    <w:rsid w:val="008831FA"/>
    <w:rsid w:val="0088449A"/>
    <w:rsid w:val="00884B4A"/>
    <w:rsid w:val="00885C4B"/>
    <w:rsid w:val="00885C82"/>
    <w:rsid w:val="00885DDD"/>
    <w:rsid w:val="00891EEB"/>
    <w:rsid w:val="00894B62"/>
    <w:rsid w:val="008952B6"/>
    <w:rsid w:val="008A2D88"/>
    <w:rsid w:val="008A4CEC"/>
    <w:rsid w:val="008A5001"/>
    <w:rsid w:val="008A7CCF"/>
    <w:rsid w:val="008B023C"/>
    <w:rsid w:val="008B0BB2"/>
    <w:rsid w:val="008B18AB"/>
    <w:rsid w:val="008B1ABF"/>
    <w:rsid w:val="008B23C7"/>
    <w:rsid w:val="008B3991"/>
    <w:rsid w:val="008B3B05"/>
    <w:rsid w:val="008B7743"/>
    <w:rsid w:val="008B7B1F"/>
    <w:rsid w:val="008C10E8"/>
    <w:rsid w:val="008C572B"/>
    <w:rsid w:val="008C5EE1"/>
    <w:rsid w:val="008D1B46"/>
    <w:rsid w:val="008D1C9A"/>
    <w:rsid w:val="008D22F3"/>
    <w:rsid w:val="008D3EC2"/>
    <w:rsid w:val="008D4543"/>
    <w:rsid w:val="008D47F2"/>
    <w:rsid w:val="008D4A03"/>
    <w:rsid w:val="008D7DBF"/>
    <w:rsid w:val="008E028F"/>
    <w:rsid w:val="008E0CBD"/>
    <w:rsid w:val="008E1D70"/>
    <w:rsid w:val="008E347C"/>
    <w:rsid w:val="008E3C60"/>
    <w:rsid w:val="008F0AB8"/>
    <w:rsid w:val="008F1613"/>
    <w:rsid w:val="008F1F37"/>
    <w:rsid w:val="008F36AC"/>
    <w:rsid w:val="008F48DF"/>
    <w:rsid w:val="008F6594"/>
    <w:rsid w:val="00901876"/>
    <w:rsid w:val="009025D8"/>
    <w:rsid w:val="009048C9"/>
    <w:rsid w:val="0091140A"/>
    <w:rsid w:val="009120F2"/>
    <w:rsid w:val="009121CA"/>
    <w:rsid w:val="009207AC"/>
    <w:rsid w:val="00921FA7"/>
    <w:rsid w:val="00925385"/>
    <w:rsid w:val="009257CE"/>
    <w:rsid w:val="009262FE"/>
    <w:rsid w:val="00926D64"/>
    <w:rsid w:val="00926E78"/>
    <w:rsid w:val="00931C4F"/>
    <w:rsid w:val="0093573C"/>
    <w:rsid w:val="00935B44"/>
    <w:rsid w:val="0093770D"/>
    <w:rsid w:val="00940BB2"/>
    <w:rsid w:val="009443B0"/>
    <w:rsid w:val="00944581"/>
    <w:rsid w:val="009456CF"/>
    <w:rsid w:val="00947119"/>
    <w:rsid w:val="0094715B"/>
    <w:rsid w:val="009474FA"/>
    <w:rsid w:val="009478F6"/>
    <w:rsid w:val="0095182C"/>
    <w:rsid w:val="00951846"/>
    <w:rsid w:val="00952FC3"/>
    <w:rsid w:val="0095380F"/>
    <w:rsid w:val="0095573E"/>
    <w:rsid w:val="0095670E"/>
    <w:rsid w:val="009578A4"/>
    <w:rsid w:val="00960332"/>
    <w:rsid w:val="00961738"/>
    <w:rsid w:val="0096445A"/>
    <w:rsid w:val="00964CFB"/>
    <w:rsid w:val="00965A0B"/>
    <w:rsid w:val="00966296"/>
    <w:rsid w:val="009663FE"/>
    <w:rsid w:val="00967218"/>
    <w:rsid w:val="0097010A"/>
    <w:rsid w:val="00970C27"/>
    <w:rsid w:val="009719DD"/>
    <w:rsid w:val="0097664E"/>
    <w:rsid w:val="0098086D"/>
    <w:rsid w:val="009818D9"/>
    <w:rsid w:val="00981C67"/>
    <w:rsid w:val="009832EF"/>
    <w:rsid w:val="00983E46"/>
    <w:rsid w:val="00985858"/>
    <w:rsid w:val="009864B3"/>
    <w:rsid w:val="0098665A"/>
    <w:rsid w:val="009907C2"/>
    <w:rsid w:val="0099096B"/>
    <w:rsid w:val="00991FC7"/>
    <w:rsid w:val="00992222"/>
    <w:rsid w:val="0099256F"/>
    <w:rsid w:val="009929E0"/>
    <w:rsid w:val="00992A30"/>
    <w:rsid w:val="00993A20"/>
    <w:rsid w:val="00995BC4"/>
    <w:rsid w:val="00996513"/>
    <w:rsid w:val="009A0B41"/>
    <w:rsid w:val="009A17C9"/>
    <w:rsid w:val="009A1C7A"/>
    <w:rsid w:val="009A1CA5"/>
    <w:rsid w:val="009A212D"/>
    <w:rsid w:val="009A4B38"/>
    <w:rsid w:val="009A6B65"/>
    <w:rsid w:val="009B0AD8"/>
    <w:rsid w:val="009B12A0"/>
    <w:rsid w:val="009B1B94"/>
    <w:rsid w:val="009B4007"/>
    <w:rsid w:val="009B623B"/>
    <w:rsid w:val="009C4805"/>
    <w:rsid w:val="009C6018"/>
    <w:rsid w:val="009C6DB8"/>
    <w:rsid w:val="009C7F80"/>
    <w:rsid w:val="009D020D"/>
    <w:rsid w:val="009D062D"/>
    <w:rsid w:val="009D2E1E"/>
    <w:rsid w:val="009D32F6"/>
    <w:rsid w:val="009D3353"/>
    <w:rsid w:val="009D4A4C"/>
    <w:rsid w:val="009D6FEC"/>
    <w:rsid w:val="009D78FB"/>
    <w:rsid w:val="009E1039"/>
    <w:rsid w:val="009E336D"/>
    <w:rsid w:val="009E3C8F"/>
    <w:rsid w:val="009E3E0A"/>
    <w:rsid w:val="009E4F5F"/>
    <w:rsid w:val="009E5A2F"/>
    <w:rsid w:val="009E5C96"/>
    <w:rsid w:val="009E5DAF"/>
    <w:rsid w:val="009E7067"/>
    <w:rsid w:val="009E72A8"/>
    <w:rsid w:val="009F01DF"/>
    <w:rsid w:val="009F03DB"/>
    <w:rsid w:val="009F18BA"/>
    <w:rsid w:val="009F2171"/>
    <w:rsid w:val="009F2432"/>
    <w:rsid w:val="009F2527"/>
    <w:rsid w:val="009F333C"/>
    <w:rsid w:val="009F5AA3"/>
    <w:rsid w:val="009F645E"/>
    <w:rsid w:val="009F7A72"/>
    <w:rsid w:val="00A0176C"/>
    <w:rsid w:val="00A0477E"/>
    <w:rsid w:val="00A05D54"/>
    <w:rsid w:val="00A070EA"/>
    <w:rsid w:val="00A10F0D"/>
    <w:rsid w:val="00A1197A"/>
    <w:rsid w:val="00A15389"/>
    <w:rsid w:val="00A1599F"/>
    <w:rsid w:val="00A1779F"/>
    <w:rsid w:val="00A20590"/>
    <w:rsid w:val="00A20732"/>
    <w:rsid w:val="00A22BBD"/>
    <w:rsid w:val="00A23B34"/>
    <w:rsid w:val="00A269C7"/>
    <w:rsid w:val="00A26AF1"/>
    <w:rsid w:val="00A2723F"/>
    <w:rsid w:val="00A27B8B"/>
    <w:rsid w:val="00A30645"/>
    <w:rsid w:val="00A34DA6"/>
    <w:rsid w:val="00A35E91"/>
    <w:rsid w:val="00A40DF2"/>
    <w:rsid w:val="00A42A05"/>
    <w:rsid w:val="00A442A0"/>
    <w:rsid w:val="00A446C7"/>
    <w:rsid w:val="00A46E2B"/>
    <w:rsid w:val="00A5442F"/>
    <w:rsid w:val="00A547A0"/>
    <w:rsid w:val="00A555CC"/>
    <w:rsid w:val="00A55D35"/>
    <w:rsid w:val="00A55DBE"/>
    <w:rsid w:val="00A5630E"/>
    <w:rsid w:val="00A56C12"/>
    <w:rsid w:val="00A57358"/>
    <w:rsid w:val="00A62ACA"/>
    <w:rsid w:val="00A6490A"/>
    <w:rsid w:val="00A6522F"/>
    <w:rsid w:val="00A65F3A"/>
    <w:rsid w:val="00A67671"/>
    <w:rsid w:val="00A676A6"/>
    <w:rsid w:val="00A715BC"/>
    <w:rsid w:val="00A72494"/>
    <w:rsid w:val="00A738E0"/>
    <w:rsid w:val="00A80664"/>
    <w:rsid w:val="00A8074B"/>
    <w:rsid w:val="00A8157C"/>
    <w:rsid w:val="00A82467"/>
    <w:rsid w:val="00A83B2B"/>
    <w:rsid w:val="00A85036"/>
    <w:rsid w:val="00A854FF"/>
    <w:rsid w:val="00A865AE"/>
    <w:rsid w:val="00A87362"/>
    <w:rsid w:val="00A911E0"/>
    <w:rsid w:val="00A912C0"/>
    <w:rsid w:val="00A948E9"/>
    <w:rsid w:val="00A9649A"/>
    <w:rsid w:val="00A96803"/>
    <w:rsid w:val="00A97F21"/>
    <w:rsid w:val="00AA197F"/>
    <w:rsid w:val="00AA61DE"/>
    <w:rsid w:val="00AA6D25"/>
    <w:rsid w:val="00AB097E"/>
    <w:rsid w:val="00AB164E"/>
    <w:rsid w:val="00AB2EAA"/>
    <w:rsid w:val="00AB3E96"/>
    <w:rsid w:val="00AB460E"/>
    <w:rsid w:val="00AB56E6"/>
    <w:rsid w:val="00AB5915"/>
    <w:rsid w:val="00AB5B60"/>
    <w:rsid w:val="00AB6EB1"/>
    <w:rsid w:val="00AC2460"/>
    <w:rsid w:val="00AC2E09"/>
    <w:rsid w:val="00AC7078"/>
    <w:rsid w:val="00AC741E"/>
    <w:rsid w:val="00AC7E00"/>
    <w:rsid w:val="00AD09E8"/>
    <w:rsid w:val="00AD0AF1"/>
    <w:rsid w:val="00AD0B19"/>
    <w:rsid w:val="00AD1CA6"/>
    <w:rsid w:val="00AD2D07"/>
    <w:rsid w:val="00AD43A3"/>
    <w:rsid w:val="00AD5F8D"/>
    <w:rsid w:val="00AD6DDF"/>
    <w:rsid w:val="00AD74DE"/>
    <w:rsid w:val="00AE2DE0"/>
    <w:rsid w:val="00AE47A8"/>
    <w:rsid w:val="00AE6E0D"/>
    <w:rsid w:val="00AE7928"/>
    <w:rsid w:val="00AE7C5A"/>
    <w:rsid w:val="00AE7FA2"/>
    <w:rsid w:val="00AF14FB"/>
    <w:rsid w:val="00AF1873"/>
    <w:rsid w:val="00AF1916"/>
    <w:rsid w:val="00AF37F4"/>
    <w:rsid w:val="00AF4636"/>
    <w:rsid w:val="00B006FB"/>
    <w:rsid w:val="00B00721"/>
    <w:rsid w:val="00B044E0"/>
    <w:rsid w:val="00B051EE"/>
    <w:rsid w:val="00B067D8"/>
    <w:rsid w:val="00B07735"/>
    <w:rsid w:val="00B07A09"/>
    <w:rsid w:val="00B113DB"/>
    <w:rsid w:val="00B11F8B"/>
    <w:rsid w:val="00B202B9"/>
    <w:rsid w:val="00B205F6"/>
    <w:rsid w:val="00B2203C"/>
    <w:rsid w:val="00B2288E"/>
    <w:rsid w:val="00B267E4"/>
    <w:rsid w:val="00B26902"/>
    <w:rsid w:val="00B272F6"/>
    <w:rsid w:val="00B27974"/>
    <w:rsid w:val="00B3047F"/>
    <w:rsid w:val="00B31E45"/>
    <w:rsid w:val="00B321C9"/>
    <w:rsid w:val="00B32202"/>
    <w:rsid w:val="00B3238E"/>
    <w:rsid w:val="00B33FDF"/>
    <w:rsid w:val="00B34F4C"/>
    <w:rsid w:val="00B360AE"/>
    <w:rsid w:val="00B36B67"/>
    <w:rsid w:val="00B37F25"/>
    <w:rsid w:val="00B41DB7"/>
    <w:rsid w:val="00B451C6"/>
    <w:rsid w:val="00B47A7E"/>
    <w:rsid w:val="00B5033B"/>
    <w:rsid w:val="00B52090"/>
    <w:rsid w:val="00B552A7"/>
    <w:rsid w:val="00B55C5C"/>
    <w:rsid w:val="00B57B69"/>
    <w:rsid w:val="00B57B7A"/>
    <w:rsid w:val="00B6003C"/>
    <w:rsid w:val="00B6006F"/>
    <w:rsid w:val="00B628BD"/>
    <w:rsid w:val="00B62BC2"/>
    <w:rsid w:val="00B63274"/>
    <w:rsid w:val="00B642BC"/>
    <w:rsid w:val="00B65F6B"/>
    <w:rsid w:val="00B666F5"/>
    <w:rsid w:val="00B70B9A"/>
    <w:rsid w:val="00B7118C"/>
    <w:rsid w:val="00B71916"/>
    <w:rsid w:val="00B74B6D"/>
    <w:rsid w:val="00B77F64"/>
    <w:rsid w:val="00B8301E"/>
    <w:rsid w:val="00B902EA"/>
    <w:rsid w:val="00B903BE"/>
    <w:rsid w:val="00B90FB9"/>
    <w:rsid w:val="00B9178D"/>
    <w:rsid w:val="00B92436"/>
    <w:rsid w:val="00B92B82"/>
    <w:rsid w:val="00B94007"/>
    <w:rsid w:val="00B94894"/>
    <w:rsid w:val="00B94E20"/>
    <w:rsid w:val="00B95648"/>
    <w:rsid w:val="00B96959"/>
    <w:rsid w:val="00BA0735"/>
    <w:rsid w:val="00BA07FE"/>
    <w:rsid w:val="00BA1240"/>
    <w:rsid w:val="00BA16E2"/>
    <w:rsid w:val="00BA1D10"/>
    <w:rsid w:val="00BA2418"/>
    <w:rsid w:val="00BA26B0"/>
    <w:rsid w:val="00BA2A95"/>
    <w:rsid w:val="00BA2F49"/>
    <w:rsid w:val="00BA4C5E"/>
    <w:rsid w:val="00BA52A2"/>
    <w:rsid w:val="00BA545A"/>
    <w:rsid w:val="00BB005E"/>
    <w:rsid w:val="00BB33A7"/>
    <w:rsid w:val="00BB4D20"/>
    <w:rsid w:val="00BB538E"/>
    <w:rsid w:val="00BB73FD"/>
    <w:rsid w:val="00BB785D"/>
    <w:rsid w:val="00BC0005"/>
    <w:rsid w:val="00BC0479"/>
    <w:rsid w:val="00BC1ADF"/>
    <w:rsid w:val="00BC3228"/>
    <w:rsid w:val="00BC3ABF"/>
    <w:rsid w:val="00BC6284"/>
    <w:rsid w:val="00BC705F"/>
    <w:rsid w:val="00BC707A"/>
    <w:rsid w:val="00BD0691"/>
    <w:rsid w:val="00BD3B68"/>
    <w:rsid w:val="00BD582B"/>
    <w:rsid w:val="00BD5A7B"/>
    <w:rsid w:val="00BD62B9"/>
    <w:rsid w:val="00BD7279"/>
    <w:rsid w:val="00BF09E5"/>
    <w:rsid w:val="00BF1D4A"/>
    <w:rsid w:val="00BF2099"/>
    <w:rsid w:val="00BF24BE"/>
    <w:rsid w:val="00BF261E"/>
    <w:rsid w:val="00BF30A8"/>
    <w:rsid w:val="00BF3B21"/>
    <w:rsid w:val="00BF49D6"/>
    <w:rsid w:val="00BF5617"/>
    <w:rsid w:val="00BF56D2"/>
    <w:rsid w:val="00BF7553"/>
    <w:rsid w:val="00C04089"/>
    <w:rsid w:val="00C10866"/>
    <w:rsid w:val="00C12334"/>
    <w:rsid w:val="00C12D1B"/>
    <w:rsid w:val="00C12E5A"/>
    <w:rsid w:val="00C16530"/>
    <w:rsid w:val="00C1665C"/>
    <w:rsid w:val="00C16814"/>
    <w:rsid w:val="00C229C1"/>
    <w:rsid w:val="00C24281"/>
    <w:rsid w:val="00C266D7"/>
    <w:rsid w:val="00C277DC"/>
    <w:rsid w:val="00C27C98"/>
    <w:rsid w:val="00C310F1"/>
    <w:rsid w:val="00C32A3E"/>
    <w:rsid w:val="00C358D4"/>
    <w:rsid w:val="00C37583"/>
    <w:rsid w:val="00C40A6D"/>
    <w:rsid w:val="00C40F49"/>
    <w:rsid w:val="00C43DC4"/>
    <w:rsid w:val="00C446F1"/>
    <w:rsid w:val="00C45E9C"/>
    <w:rsid w:val="00C469B7"/>
    <w:rsid w:val="00C518E5"/>
    <w:rsid w:val="00C53A5E"/>
    <w:rsid w:val="00C56B9A"/>
    <w:rsid w:val="00C5757B"/>
    <w:rsid w:val="00C6142C"/>
    <w:rsid w:val="00C6414F"/>
    <w:rsid w:val="00C642F2"/>
    <w:rsid w:val="00C644A4"/>
    <w:rsid w:val="00C6491C"/>
    <w:rsid w:val="00C64A58"/>
    <w:rsid w:val="00C6745A"/>
    <w:rsid w:val="00C6796D"/>
    <w:rsid w:val="00C72DED"/>
    <w:rsid w:val="00C7476D"/>
    <w:rsid w:val="00C74F7A"/>
    <w:rsid w:val="00C771E8"/>
    <w:rsid w:val="00C77BEC"/>
    <w:rsid w:val="00C80612"/>
    <w:rsid w:val="00C81064"/>
    <w:rsid w:val="00C81B1C"/>
    <w:rsid w:val="00C81E5A"/>
    <w:rsid w:val="00C837A6"/>
    <w:rsid w:val="00C855AA"/>
    <w:rsid w:val="00C859DC"/>
    <w:rsid w:val="00C86924"/>
    <w:rsid w:val="00C87B83"/>
    <w:rsid w:val="00C918BC"/>
    <w:rsid w:val="00C91929"/>
    <w:rsid w:val="00C9514F"/>
    <w:rsid w:val="00C95FD4"/>
    <w:rsid w:val="00C9692B"/>
    <w:rsid w:val="00CA0F1C"/>
    <w:rsid w:val="00CA1E64"/>
    <w:rsid w:val="00CA20A2"/>
    <w:rsid w:val="00CA29C7"/>
    <w:rsid w:val="00CA329A"/>
    <w:rsid w:val="00CA5BDC"/>
    <w:rsid w:val="00CA6841"/>
    <w:rsid w:val="00CA7462"/>
    <w:rsid w:val="00CB087F"/>
    <w:rsid w:val="00CB0957"/>
    <w:rsid w:val="00CB0E32"/>
    <w:rsid w:val="00CB1623"/>
    <w:rsid w:val="00CB1984"/>
    <w:rsid w:val="00CB2BD9"/>
    <w:rsid w:val="00CB469B"/>
    <w:rsid w:val="00CB73A8"/>
    <w:rsid w:val="00CB7911"/>
    <w:rsid w:val="00CC1118"/>
    <w:rsid w:val="00CC6447"/>
    <w:rsid w:val="00CD1311"/>
    <w:rsid w:val="00CD211A"/>
    <w:rsid w:val="00CD29D3"/>
    <w:rsid w:val="00CD32E6"/>
    <w:rsid w:val="00CD34EC"/>
    <w:rsid w:val="00CD3A2E"/>
    <w:rsid w:val="00CD4CC1"/>
    <w:rsid w:val="00CD59E4"/>
    <w:rsid w:val="00CD7566"/>
    <w:rsid w:val="00CE3ED3"/>
    <w:rsid w:val="00CE5114"/>
    <w:rsid w:val="00CE5DAD"/>
    <w:rsid w:val="00CE6436"/>
    <w:rsid w:val="00CE6EFC"/>
    <w:rsid w:val="00CE7A86"/>
    <w:rsid w:val="00CF15E5"/>
    <w:rsid w:val="00CF2635"/>
    <w:rsid w:val="00CF442D"/>
    <w:rsid w:val="00CF45DB"/>
    <w:rsid w:val="00CF57A5"/>
    <w:rsid w:val="00CF5C14"/>
    <w:rsid w:val="00CF6539"/>
    <w:rsid w:val="00D02485"/>
    <w:rsid w:val="00D035F3"/>
    <w:rsid w:val="00D03B3F"/>
    <w:rsid w:val="00D0462C"/>
    <w:rsid w:val="00D05113"/>
    <w:rsid w:val="00D06850"/>
    <w:rsid w:val="00D07C2D"/>
    <w:rsid w:val="00D07F45"/>
    <w:rsid w:val="00D11516"/>
    <w:rsid w:val="00D127A0"/>
    <w:rsid w:val="00D13FF7"/>
    <w:rsid w:val="00D141D4"/>
    <w:rsid w:val="00D16A1D"/>
    <w:rsid w:val="00D176A0"/>
    <w:rsid w:val="00D2138A"/>
    <w:rsid w:val="00D216DF"/>
    <w:rsid w:val="00D220B1"/>
    <w:rsid w:val="00D22F92"/>
    <w:rsid w:val="00D2388F"/>
    <w:rsid w:val="00D24A0B"/>
    <w:rsid w:val="00D24C40"/>
    <w:rsid w:val="00D24FF6"/>
    <w:rsid w:val="00D27044"/>
    <w:rsid w:val="00D274D9"/>
    <w:rsid w:val="00D3135A"/>
    <w:rsid w:val="00D31956"/>
    <w:rsid w:val="00D32007"/>
    <w:rsid w:val="00D322E1"/>
    <w:rsid w:val="00D34CF3"/>
    <w:rsid w:val="00D3510D"/>
    <w:rsid w:val="00D40B14"/>
    <w:rsid w:val="00D43383"/>
    <w:rsid w:val="00D439F0"/>
    <w:rsid w:val="00D50131"/>
    <w:rsid w:val="00D52A9B"/>
    <w:rsid w:val="00D5393A"/>
    <w:rsid w:val="00D54CCC"/>
    <w:rsid w:val="00D563B3"/>
    <w:rsid w:val="00D566A4"/>
    <w:rsid w:val="00D62260"/>
    <w:rsid w:val="00D63B4B"/>
    <w:rsid w:val="00D65761"/>
    <w:rsid w:val="00D77710"/>
    <w:rsid w:val="00D80253"/>
    <w:rsid w:val="00D84E4A"/>
    <w:rsid w:val="00D851F1"/>
    <w:rsid w:val="00D859D1"/>
    <w:rsid w:val="00D87DA5"/>
    <w:rsid w:val="00D93159"/>
    <w:rsid w:val="00D94059"/>
    <w:rsid w:val="00D94519"/>
    <w:rsid w:val="00D953B8"/>
    <w:rsid w:val="00D962AA"/>
    <w:rsid w:val="00D962D7"/>
    <w:rsid w:val="00D96C35"/>
    <w:rsid w:val="00DA0348"/>
    <w:rsid w:val="00DA2090"/>
    <w:rsid w:val="00DA3BF1"/>
    <w:rsid w:val="00DA5415"/>
    <w:rsid w:val="00DA7901"/>
    <w:rsid w:val="00DA7F46"/>
    <w:rsid w:val="00DB1681"/>
    <w:rsid w:val="00DB5A84"/>
    <w:rsid w:val="00DB74D0"/>
    <w:rsid w:val="00DB79F7"/>
    <w:rsid w:val="00DC1319"/>
    <w:rsid w:val="00DC2DF5"/>
    <w:rsid w:val="00DC4B6B"/>
    <w:rsid w:val="00DC574B"/>
    <w:rsid w:val="00DC597E"/>
    <w:rsid w:val="00DC5B2F"/>
    <w:rsid w:val="00DC6BC0"/>
    <w:rsid w:val="00DC7180"/>
    <w:rsid w:val="00DC748A"/>
    <w:rsid w:val="00DD17AB"/>
    <w:rsid w:val="00DD4108"/>
    <w:rsid w:val="00DD7C1E"/>
    <w:rsid w:val="00DD7FE3"/>
    <w:rsid w:val="00DE092D"/>
    <w:rsid w:val="00DE1104"/>
    <w:rsid w:val="00DE118D"/>
    <w:rsid w:val="00DE156D"/>
    <w:rsid w:val="00DE2064"/>
    <w:rsid w:val="00DE23C8"/>
    <w:rsid w:val="00DE2C6A"/>
    <w:rsid w:val="00DE3698"/>
    <w:rsid w:val="00DE40A6"/>
    <w:rsid w:val="00DE53BF"/>
    <w:rsid w:val="00DE663E"/>
    <w:rsid w:val="00DF08DC"/>
    <w:rsid w:val="00DF2EAB"/>
    <w:rsid w:val="00DF40BD"/>
    <w:rsid w:val="00DF4D70"/>
    <w:rsid w:val="00DF6F62"/>
    <w:rsid w:val="00DF7B9A"/>
    <w:rsid w:val="00E000FD"/>
    <w:rsid w:val="00E01DE0"/>
    <w:rsid w:val="00E03D09"/>
    <w:rsid w:val="00E03F51"/>
    <w:rsid w:val="00E1007F"/>
    <w:rsid w:val="00E113EC"/>
    <w:rsid w:val="00E12139"/>
    <w:rsid w:val="00E1282F"/>
    <w:rsid w:val="00E130FA"/>
    <w:rsid w:val="00E14D1B"/>
    <w:rsid w:val="00E159C9"/>
    <w:rsid w:val="00E15ADD"/>
    <w:rsid w:val="00E17488"/>
    <w:rsid w:val="00E17953"/>
    <w:rsid w:val="00E17D8F"/>
    <w:rsid w:val="00E20760"/>
    <w:rsid w:val="00E21540"/>
    <w:rsid w:val="00E21F0C"/>
    <w:rsid w:val="00E2284C"/>
    <w:rsid w:val="00E22929"/>
    <w:rsid w:val="00E24128"/>
    <w:rsid w:val="00E246BD"/>
    <w:rsid w:val="00E27BCA"/>
    <w:rsid w:val="00E3094C"/>
    <w:rsid w:val="00E30C09"/>
    <w:rsid w:val="00E329A6"/>
    <w:rsid w:val="00E32A9E"/>
    <w:rsid w:val="00E3723B"/>
    <w:rsid w:val="00E41810"/>
    <w:rsid w:val="00E41CC1"/>
    <w:rsid w:val="00E4209A"/>
    <w:rsid w:val="00E44B17"/>
    <w:rsid w:val="00E51D98"/>
    <w:rsid w:val="00E52538"/>
    <w:rsid w:val="00E52AE3"/>
    <w:rsid w:val="00E52AFC"/>
    <w:rsid w:val="00E5321A"/>
    <w:rsid w:val="00E536BE"/>
    <w:rsid w:val="00E53E41"/>
    <w:rsid w:val="00E541FB"/>
    <w:rsid w:val="00E55013"/>
    <w:rsid w:val="00E6012B"/>
    <w:rsid w:val="00E63CBC"/>
    <w:rsid w:val="00E64DE8"/>
    <w:rsid w:val="00E657F5"/>
    <w:rsid w:val="00E659EF"/>
    <w:rsid w:val="00E66AB6"/>
    <w:rsid w:val="00E67730"/>
    <w:rsid w:val="00E70156"/>
    <w:rsid w:val="00E72510"/>
    <w:rsid w:val="00E735CB"/>
    <w:rsid w:val="00E750F5"/>
    <w:rsid w:val="00E753F8"/>
    <w:rsid w:val="00E80E3E"/>
    <w:rsid w:val="00E80FF3"/>
    <w:rsid w:val="00E820E6"/>
    <w:rsid w:val="00E829E7"/>
    <w:rsid w:val="00E83E36"/>
    <w:rsid w:val="00E84A5C"/>
    <w:rsid w:val="00E8510C"/>
    <w:rsid w:val="00E86E48"/>
    <w:rsid w:val="00E86F55"/>
    <w:rsid w:val="00E90B58"/>
    <w:rsid w:val="00E92AC6"/>
    <w:rsid w:val="00E97041"/>
    <w:rsid w:val="00EA004A"/>
    <w:rsid w:val="00EA19D0"/>
    <w:rsid w:val="00EA22DF"/>
    <w:rsid w:val="00EA23E8"/>
    <w:rsid w:val="00EA447F"/>
    <w:rsid w:val="00EA5276"/>
    <w:rsid w:val="00EA674E"/>
    <w:rsid w:val="00EA7D07"/>
    <w:rsid w:val="00EB1865"/>
    <w:rsid w:val="00EB42F1"/>
    <w:rsid w:val="00EB4713"/>
    <w:rsid w:val="00EB51E5"/>
    <w:rsid w:val="00EB7938"/>
    <w:rsid w:val="00EB7F54"/>
    <w:rsid w:val="00EC199C"/>
    <w:rsid w:val="00EC4560"/>
    <w:rsid w:val="00EC557A"/>
    <w:rsid w:val="00EC670B"/>
    <w:rsid w:val="00EC7CF2"/>
    <w:rsid w:val="00ED05F1"/>
    <w:rsid w:val="00ED0912"/>
    <w:rsid w:val="00ED0A80"/>
    <w:rsid w:val="00ED13DF"/>
    <w:rsid w:val="00ED2E02"/>
    <w:rsid w:val="00ED3427"/>
    <w:rsid w:val="00ED49DC"/>
    <w:rsid w:val="00ED547C"/>
    <w:rsid w:val="00ED5792"/>
    <w:rsid w:val="00ED66C2"/>
    <w:rsid w:val="00ED7EFF"/>
    <w:rsid w:val="00EE273E"/>
    <w:rsid w:val="00EE35FE"/>
    <w:rsid w:val="00EE428F"/>
    <w:rsid w:val="00EE4675"/>
    <w:rsid w:val="00EE7416"/>
    <w:rsid w:val="00EE7901"/>
    <w:rsid w:val="00EF00D1"/>
    <w:rsid w:val="00EF03E0"/>
    <w:rsid w:val="00EF1B78"/>
    <w:rsid w:val="00EF2336"/>
    <w:rsid w:val="00EF2959"/>
    <w:rsid w:val="00EF354A"/>
    <w:rsid w:val="00EF3A40"/>
    <w:rsid w:val="00EF4913"/>
    <w:rsid w:val="00F00881"/>
    <w:rsid w:val="00F01425"/>
    <w:rsid w:val="00F02993"/>
    <w:rsid w:val="00F039D4"/>
    <w:rsid w:val="00F07ACC"/>
    <w:rsid w:val="00F114B7"/>
    <w:rsid w:val="00F12078"/>
    <w:rsid w:val="00F12859"/>
    <w:rsid w:val="00F14306"/>
    <w:rsid w:val="00F1479C"/>
    <w:rsid w:val="00F167DF"/>
    <w:rsid w:val="00F17D75"/>
    <w:rsid w:val="00F21598"/>
    <w:rsid w:val="00F21FB8"/>
    <w:rsid w:val="00F23130"/>
    <w:rsid w:val="00F23176"/>
    <w:rsid w:val="00F26828"/>
    <w:rsid w:val="00F302D1"/>
    <w:rsid w:val="00F30A44"/>
    <w:rsid w:val="00F351C6"/>
    <w:rsid w:val="00F35802"/>
    <w:rsid w:val="00F369F4"/>
    <w:rsid w:val="00F36AB9"/>
    <w:rsid w:val="00F36B3E"/>
    <w:rsid w:val="00F3705A"/>
    <w:rsid w:val="00F40AF7"/>
    <w:rsid w:val="00F412AA"/>
    <w:rsid w:val="00F41993"/>
    <w:rsid w:val="00F42EF8"/>
    <w:rsid w:val="00F45D1C"/>
    <w:rsid w:val="00F50CF6"/>
    <w:rsid w:val="00F516AF"/>
    <w:rsid w:val="00F51E6D"/>
    <w:rsid w:val="00F5358D"/>
    <w:rsid w:val="00F5424B"/>
    <w:rsid w:val="00F563A2"/>
    <w:rsid w:val="00F60D74"/>
    <w:rsid w:val="00F60D91"/>
    <w:rsid w:val="00F618CC"/>
    <w:rsid w:val="00F61E95"/>
    <w:rsid w:val="00F62D47"/>
    <w:rsid w:val="00F651F8"/>
    <w:rsid w:val="00F65254"/>
    <w:rsid w:val="00F65F49"/>
    <w:rsid w:val="00F65F4B"/>
    <w:rsid w:val="00F72ABC"/>
    <w:rsid w:val="00F75DB6"/>
    <w:rsid w:val="00F76381"/>
    <w:rsid w:val="00F82D9A"/>
    <w:rsid w:val="00F864F9"/>
    <w:rsid w:val="00F86EF6"/>
    <w:rsid w:val="00F86F7F"/>
    <w:rsid w:val="00F9007E"/>
    <w:rsid w:val="00F935CE"/>
    <w:rsid w:val="00F94894"/>
    <w:rsid w:val="00F948D5"/>
    <w:rsid w:val="00F94AA4"/>
    <w:rsid w:val="00F955A3"/>
    <w:rsid w:val="00F95955"/>
    <w:rsid w:val="00F96B90"/>
    <w:rsid w:val="00FA1140"/>
    <w:rsid w:val="00FA18D5"/>
    <w:rsid w:val="00FA1F5E"/>
    <w:rsid w:val="00FA3650"/>
    <w:rsid w:val="00FA40A6"/>
    <w:rsid w:val="00FA4173"/>
    <w:rsid w:val="00FA5513"/>
    <w:rsid w:val="00FA57A0"/>
    <w:rsid w:val="00FA5C2E"/>
    <w:rsid w:val="00FA6081"/>
    <w:rsid w:val="00FB3286"/>
    <w:rsid w:val="00FB475F"/>
    <w:rsid w:val="00FB50DB"/>
    <w:rsid w:val="00FB67AD"/>
    <w:rsid w:val="00FB693F"/>
    <w:rsid w:val="00FB75BA"/>
    <w:rsid w:val="00FC0F09"/>
    <w:rsid w:val="00FC2B22"/>
    <w:rsid w:val="00FC3061"/>
    <w:rsid w:val="00FC35DC"/>
    <w:rsid w:val="00FC4154"/>
    <w:rsid w:val="00FC5999"/>
    <w:rsid w:val="00FD0715"/>
    <w:rsid w:val="00FD1DA8"/>
    <w:rsid w:val="00FD2584"/>
    <w:rsid w:val="00FD2C2E"/>
    <w:rsid w:val="00FD355F"/>
    <w:rsid w:val="00FD4997"/>
    <w:rsid w:val="00FD6F6F"/>
    <w:rsid w:val="00FD7F42"/>
    <w:rsid w:val="00FE0C45"/>
    <w:rsid w:val="00FE27A8"/>
    <w:rsid w:val="00FE463F"/>
    <w:rsid w:val="00FE6BB7"/>
    <w:rsid w:val="00FF085A"/>
    <w:rsid w:val="00FF0E96"/>
    <w:rsid w:val="00FF1151"/>
    <w:rsid w:val="00FF317C"/>
    <w:rsid w:val="00FF37AE"/>
    <w:rsid w:val="00FF475E"/>
    <w:rsid w:val="00FF5BD7"/>
    <w:rsid w:val="00FF60A7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F85146-AE13-43CB-8C41-F7C8177C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32E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4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1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412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D4479"/>
    <w:pPr>
      <w:keepNext/>
      <w:autoSpaceDE w:val="0"/>
      <w:autoSpaceDN w:val="0"/>
      <w:ind w:left="-142" w:right="-108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FE46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3239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3F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E46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link w:val="Normal"/>
    <w:rsid w:val="001332E0"/>
  </w:style>
  <w:style w:type="character" w:customStyle="1" w:styleId="Normal">
    <w:name w:val="Normal Знак"/>
    <w:link w:val="10"/>
    <w:rsid w:val="00C72DED"/>
    <w:rPr>
      <w:lang w:val="ru-RU" w:eastAsia="ru-RU" w:bidi="ar-SA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1332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E2076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E20760"/>
  </w:style>
  <w:style w:type="paragraph" w:styleId="31">
    <w:name w:val="Body Text Indent 3"/>
    <w:basedOn w:val="a"/>
    <w:rsid w:val="000527C4"/>
    <w:pPr>
      <w:spacing w:after="120"/>
      <w:ind w:left="283"/>
    </w:pPr>
    <w:rPr>
      <w:sz w:val="16"/>
      <w:szCs w:val="16"/>
    </w:rPr>
  </w:style>
  <w:style w:type="character" w:customStyle="1" w:styleId="a3">
    <w:name w:val="Основной текст + Полужирный"/>
    <w:rsid w:val="00513BA3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4">
    <w:name w:val="Body Text"/>
    <w:basedOn w:val="a"/>
    <w:link w:val="a5"/>
    <w:rsid w:val="00AC2E09"/>
    <w:pPr>
      <w:spacing w:after="120"/>
    </w:pPr>
  </w:style>
  <w:style w:type="character" w:customStyle="1" w:styleId="a5">
    <w:name w:val="Основной текст Знак"/>
    <w:link w:val="a4"/>
    <w:rsid w:val="00AC2E09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A5630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2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72DED"/>
    <w:pPr>
      <w:spacing w:before="100" w:beforeAutospacing="1" w:after="100" w:afterAutospacing="1"/>
    </w:pPr>
  </w:style>
  <w:style w:type="character" w:customStyle="1" w:styleId="Normal0">
    <w:name w:val="Normal Знак Знак"/>
    <w:rsid w:val="005D1745"/>
    <w:rPr>
      <w:lang w:val="ru-RU" w:eastAsia="ru-RU" w:bidi="ar-SA"/>
    </w:rPr>
  </w:style>
  <w:style w:type="character" w:customStyle="1" w:styleId="s10">
    <w:name w:val="s_10"/>
    <w:basedOn w:val="a0"/>
    <w:rsid w:val="005D1745"/>
  </w:style>
  <w:style w:type="paragraph" w:styleId="20">
    <w:name w:val="Body Text 2"/>
    <w:basedOn w:val="a"/>
    <w:rsid w:val="00CF442D"/>
    <w:pPr>
      <w:spacing w:after="120" w:line="480" w:lineRule="auto"/>
    </w:pPr>
  </w:style>
  <w:style w:type="paragraph" w:customStyle="1" w:styleId="12">
    <w:name w:val="Абзац списка1"/>
    <w:basedOn w:val="a"/>
    <w:rsid w:val="00CF44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rsid w:val="00CF442D"/>
    <w:pPr>
      <w:tabs>
        <w:tab w:val="center" w:pos="4677"/>
        <w:tab w:val="right" w:pos="9355"/>
      </w:tabs>
    </w:pPr>
  </w:style>
  <w:style w:type="character" w:styleId="a9">
    <w:name w:val="page number"/>
    <w:rsid w:val="00CF442D"/>
  </w:style>
  <w:style w:type="paragraph" w:styleId="32">
    <w:name w:val="Body Text 3"/>
    <w:basedOn w:val="a"/>
    <w:rsid w:val="00CF442D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CF442D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CF44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CF442D"/>
    <w:rPr>
      <w:color w:val="0000FF"/>
      <w:u w:val="single"/>
    </w:rPr>
  </w:style>
  <w:style w:type="paragraph" w:styleId="ac">
    <w:name w:val="Body Text Indent"/>
    <w:basedOn w:val="a"/>
    <w:rsid w:val="009E3E0A"/>
    <w:pPr>
      <w:spacing w:after="120"/>
      <w:ind w:left="283"/>
    </w:pPr>
  </w:style>
  <w:style w:type="paragraph" w:customStyle="1" w:styleId="ad">
    <w:name w:val="Знак"/>
    <w:basedOn w:val="a"/>
    <w:next w:val="2"/>
    <w:autoRedefine/>
    <w:rsid w:val="002A47B7"/>
    <w:pPr>
      <w:spacing w:after="160" w:line="240" w:lineRule="exact"/>
      <w:jc w:val="right"/>
    </w:pPr>
    <w:rPr>
      <w:noProof/>
      <w:lang w:val="en-US" w:eastAsia="en-US"/>
    </w:rPr>
  </w:style>
  <w:style w:type="paragraph" w:styleId="ae">
    <w:name w:val="List Paragraph"/>
    <w:basedOn w:val="a"/>
    <w:uiPriority w:val="34"/>
    <w:qFormat/>
    <w:rsid w:val="006E1D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065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rsid w:val="00065FE1"/>
    <w:pPr>
      <w:spacing w:after="120" w:line="480" w:lineRule="auto"/>
      <w:ind w:left="283"/>
    </w:pPr>
  </w:style>
  <w:style w:type="paragraph" w:styleId="af0">
    <w:name w:val="Block Text"/>
    <w:basedOn w:val="a"/>
    <w:rsid w:val="00F72ABC"/>
    <w:pPr>
      <w:ind w:left="567" w:right="-625"/>
      <w:jc w:val="both"/>
    </w:pPr>
    <w:rPr>
      <w:sz w:val="28"/>
      <w:szCs w:val="20"/>
    </w:rPr>
  </w:style>
  <w:style w:type="paragraph" w:styleId="af1">
    <w:name w:val="Title"/>
    <w:basedOn w:val="a"/>
    <w:link w:val="af2"/>
    <w:qFormat/>
    <w:rsid w:val="00AC7E00"/>
    <w:pPr>
      <w:jc w:val="center"/>
    </w:pPr>
    <w:rPr>
      <w:b/>
      <w:bCs/>
      <w:sz w:val="26"/>
    </w:rPr>
  </w:style>
  <w:style w:type="character" w:customStyle="1" w:styleId="af2">
    <w:name w:val="Название Знак"/>
    <w:link w:val="af1"/>
    <w:locked/>
    <w:rsid w:val="005A7777"/>
    <w:rPr>
      <w:b/>
      <w:bCs/>
      <w:sz w:val="26"/>
      <w:szCs w:val="24"/>
      <w:lang w:val="ru-RU" w:eastAsia="ru-RU" w:bidi="ar-SA"/>
    </w:rPr>
  </w:style>
  <w:style w:type="character" w:styleId="af3">
    <w:name w:val="Strong"/>
    <w:qFormat/>
    <w:rsid w:val="00623EA4"/>
    <w:rPr>
      <w:b/>
      <w:bCs/>
    </w:rPr>
  </w:style>
  <w:style w:type="paragraph" w:styleId="af4">
    <w:name w:val="List"/>
    <w:basedOn w:val="a"/>
    <w:rsid w:val="006825F4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652FBC"/>
    <w:pPr>
      <w:spacing w:before="100" w:beforeAutospacing="1" w:after="100" w:afterAutospacing="1"/>
    </w:pPr>
  </w:style>
  <w:style w:type="paragraph" w:customStyle="1" w:styleId="af5">
    <w:name w:val="Знак Знак Знак Знак"/>
    <w:basedOn w:val="a"/>
    <w:rsid w:val="00652FB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5C5D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link w:val="af7"/>
    <w:qFormat/>
    <w:rsid w:val="005C5D73"/>
  </w:style>
  <w:style w:type="paragraph" w:customStyle="1" w:styleId="13">
    <w:name w:val="Знак Знак Знак Знак1"/>
    <w:basedOn w:val="a"/>
    <w:rsid w:val="00E27BC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Plain Text"/>
    <w:basedOn w:val="a"/>
    <w:rsid w:val="001C7F50"/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rsid w:val="004534F8"/>
    <w:pPr>
      <w:tabs>
        <w:tab w:val="center" w:pos="4677"/>
        <w:tab w:val="right" w:pos="9355"/>
      </w:tabs>
    </w:pPr>
  </w:style>
  <w:style w:type="paragraph" w:customStyle="1" w:styleId="14">
    <w:name w:val="Знак Знак Знак1"/>
    <w:basedOn w:val="a"/>
    <w:rsid w:val="008139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"/>
    <w:basedOn w:val="a"/>
    <w:rsid w:val="00247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053FAE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5">
    <w:name w:val="Название объекта1"/>
    <w:basedOn w:val="a"/>
    <w:next w:val="a"/>
    <w:rsid w:val="00053FAE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053F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6">
    <w:name w:val="Основной текст1"/>
    <w:basedOn w:val="a"/>
    <w:rsid w:val="00053FAE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c">
    <w:name w:val="???????"/>
    <w:rsid w:val="00053FAE"/>
    <w:pPr>
      <w:overflowPunct w:val="0"/>
      <w:autoSpaceDE w:val="0"/>
      <w:autoSpaceDN w:val="0"/>
      <w:adjustRightInd w:val="0"/>
      <w:ind w:firstLine="454"/>
      <w:jc w:val="both"/>
      <w:textAlignment w:val="baseline"/>
    </w:pPr>
    <w:rPr>
      <w:rFonts w:ascii="TimesET" w:hAnsi="TimesET"/>
      <w:sz w:val="24"/>
    </w:rPr>
  </w:style>
  <w:style w:type="paragraph" w:customStyle="1" w:styleId="17">
    <w:name w:val="Без интервала1"/>
    <w:rsid w:val="00376F19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1E37F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2">
    <w:name w:val="2 Знак"/>
    <w:basedOn w:val="a"/>
    <w:next w:val="2"/>
    <w:autoRedefine/>
    <w:rsid w:val="00FD355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Nonformat">
    <w:name w:val="ConsPlusNonformat"/>
    <w:link w:val="ConsPlusNonformat0"/>
    <w:rsid w:val="007730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773062"/>
    <w:rPr>
      <w:rFonts w:ascii="Courier New" w:hAnsi="Courier New" w:cs="Courier New"/>
      <w:lang w:val="ru-RU" w:eastAsia="ru-RU" w:bidi="ar-SA"/>
    </w:rPr>
  </w:style>
  <w:style w:type="paragraph" w:customStyle="1" w:styleId="120">
    <w:name w:val="Обычный12"/>
    <w:rsid w:val="00773062"/>
    <w:pPr>
      <w:widowControl w:val="0"/>
    </w:pPr>
  </w:style>
  <w:style w:type="paragraph" w:customStyle="1" w:styleId="33">
    <w:name w:val="Обычный3"/>
    <w:rsid w:val="00BA1D10"/>
    <w:pPr>
      <w:widowControl w:val="0"/>
    </w:pPr>
  </w:style>
  <w:style w:type="paragraph" w:customStyle="1" w:styleId="41">
    <w:name w:val="Заголовок 41"/>
    <w:basedOn w:val="10"/>
    <w:next w:val="10"/>
    <w:rsid w:val="00BA1D10"/>
    <w:pPr>
      <w:keepNext/>
      <w:widowControl w:val="0"/>
    </w:pPr>
    <w:rPr>
      <w:sz w:val="24"/>
    </w:rPr>
  </w:style>
  <w:style w:type="paragraph" w:customStyle="1" w:styleId="18">
    <w:name w:val="Знак1"/>
    <w:basedOn w:val="a"/>
    <w:rsid w:val="00DA7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link w:val="BodyText2"/>
    <w:rsid w:val="008D22F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BodyText2">
    <w:name w:val="Body Text 2 Знак"/>
    <w:link w:val="211"/>
    <w:rsid w:val="008D22F3"/>
    <w:rPr>
      <w:rFonts w:ascii="Arial" w:hAnsi="Arial"/>
      <w:b/>
      <w:sz w:val="28"/>
      <w:lang w:val="ru-RU" w:eastAsia="ru-RU" w:bidi="ar-SA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9E336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Normal2">
    <w:name w:val="Normal Знак Знак Знак"/>
    <w:rsid w:val="00E67730"/>
    <w:rPr>
      <w:sz w:val="24"/>
      <w:lang w:val="ru-RU" w:eastAsia="ru-RU" w:bidi="ar-SA"/>
    </w:rPr>
  </w:style>
  <w:style w:type="character" w:customStyle="1" w:styleId="23">
    <w:name w:val="Основной текст (2)_"/>
    <w:link w:val="24"/>
    <w:rsid w:val="006445E3"/>
    <w:rPr>
      <w:b/>
      <w:bCs/>
      <w:spacing w:val="2"/>
      <w:sz w:val="26"/>
      <w:szCs w:val="26"/>
      <w:shd w:val="clear" w:color="auto" w:fill="FFFFFF"/>
      <w:lang w:bidi="ar-SA"/>
    </w:rPr>
  </w:style>
  <w:style w:type="character" w:customStyle="1" w:styleId="0pt">
    <w:name w:val="Основной текст + Интервал 0 pt"/>
    <w:rsid w:val="006445E3"/>
    <w:rPr>
      <w:rFonts w:ascii="Times New Roman" w:eastAsia="Times New Roman" w:hAnsi="Times New Roman"/>
      <w:color w:val="000000"/>
      <w:spacing w:val="13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4">
    <w:name w:val="Основной текст (2)"/>
    <w:basedOn w:val="a"/>
    <w:link w:val="23"/>
    <w:rsid w:val="006445E3"/>
    <w:pPr>
      <w:widowControl w:val="0"/>
      <w:shd w:val="clear" w:color="auto" w:fill="FFFFFF"/>
      <w:spacing w:before="900" w:after="240" w:line="326" w:lineRule="exact"/>
      <w:jc w:val="center"/>
    </w:pPr>
    <w:rPr>
      <w:b/>
      <w:bCs/>
      <w:spacing w:val="2"/>
      <w:sz w:val="26"/>
      <w:szCs w:val="26"/>
      <w:shd w:val="clear" w:color="auto" w:fill="FFFFFF"/>
    </w:rPr>
  </w:style>
  <w:style w:type="paragraph" w:customStyle="1" w:styleId="afd">
    <w:name w:val="Знак Знак"/>
    <w:basedOn w:val="a"/>
    <w:rsid w:val="00FE46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3404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6">
    <w:name w:val="Style6"/>
    <w:basedOn w:val="a"/>
    <w:rsid w:val="009E4F5F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9E4F5F"/>
    <w:rPr>
      <w:rFonts w:ascii="Times New Roman" w:hAnsi="Times New Roman" w:cs="Times New Roman"/>
      <w:sz w:val="22"/>
      <w:szCs w:val="22"/>
    </w:rPr>
  </w:style>
  <w:style w:type="character" w:customStyle="1" w:styleId="10pt">
    <w:name w:val="Основной текст + 10 pt"/>
    <w:rsid w:val="004E369E"/>
    <w:rPr>
      <w:rFonts w:ascii="Times New Roman" w:hAnsi="Times New Roman" w:cs="Times New Roman"/>
      <w:sz w:val="20"/>
      <w:szCs w:val="20"/>
      <w:u w:val="none"/>
    </w:rPr>
  </w:style>
  <w:style w:type="paragraph" w:styleId="afe">
    <w:name w:val="Subtitle"/>
    <w:basedOn w:val="a"/>
    <w:link w:val="aff"/>
    <w:qFormat/>
    <w:rsid w:val="00483823"/>
    <w:pPr>
      <w:jc w:val="center"/>
    </w:pPr>
    <w:rPr>
      <w:b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 Знак Знак Знак"/>
    <w:basedOn w:val="a"/>
    <w:rsid w:val="009A1C7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">
    <w:name w:val="Подзаголовок Знак"/>
    <w:link w:val="afe"/>
    <w:rsid w:val="00125B90"/>
    <w:rPr>
      <w:b/>
      <w:sz w:val="24"/>
      <w:szCs w:val="24"/>
      <w:lang w:val="ru-RU" w:eastAsia="ru-RU" w:bidi="ar-SA"/>
    </w:rPr>
  </w:style>
  <w:style w:type="paragraph" w:customStyle="1" w:styleId="NoeeuIaaaynoiea1ni">
    <w:name w:val="Noeeu Ia?aay no?iea:  1 ni"/>
    <w:basedOn w:val="a"/>
    <w:rsid w:val="002D44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1">
    <w:name w:val="Style1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18">
    <w:name w:val="Font Style18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220">
    <w:name w:val="Основной текст с отступом 22"/>
    <w:basedOn w:val="a"/>
    <w:rsid w:val="002D447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MS Sans Serif" w:hAnsi="MS Sans Serif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rsid w:val="002D4479"/>
    <w:pPr>
      <w:overflowPunct w:val="0"/>
      <w:autoSpaceDE w:val="0"/>
      <w:autoSpaceDN w:val="0"/>
      <w:adjustRightInd w:val="0"/>
      <w:spacing w:after="120"/>
      <w:ind w:left="283"/>
    </w:pPr>
    <w:rPr>
      <w:rFonts w:ascii="MS Sans Serif" w:hAnsi="MS Sans Serif"/>
      <w:sz w:val="16"/>
      <w:szCs w:val="20"/>
      <w:lang w:val="en-US"/>
    </w:rPr>
  </w:style>
  <w:style w:type="paragraph" w:customStyle="1" w:styleId="19">
    <w:name w:val="Текст1"/>
    <w:basedOn w:val="a"/>
    <w:rsid w:val="002D4479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60">
    <w:name w:val="заголовок 6"/>
    <w:basedOn w:val="a"/>
    <w:next w:val="a"/>
    <w:rsid w:val="002D4479"/>
    <w:pPr>
      <w:keepNext/>
      <w:autoSpaceDE w:val="0"/>
      <w:autoSpaceDN w:val="0"/>
      <w:ind w:left="-57" w:right="-57"/>
      <w:jc w:val="center"/>
    </w:pPr>
  </w:style>
  <w:style w:type="character" w:customStyle="1" w:styleId="aff0">
    <w:name w:val="Основной шрифт"/>
    <w:rsid w:val="002D4479"/>
  </w:style>
  <w:style w:type="character" w:customStyle="1" w:styleId="aff1">
    <w:name w:val="номер страницы"/>
    <w:basedOn w:val="a0"/>
    <w:rsid w:val="002D4479"/>
  </w:style>
  <w:style w:type="paragraph" w:customStyle="1" w:styleId="1a">
    <w:name w:val="Стиль Первая строка:  1 см"/>
    <w:basedOn w:val="a"/>
    <w:rsid w:val="002D4479"/>
    <w:pPr>
      <w:autoSpaceDE w:val="0"/>
      <w:autoSpaceDN w:val="0"/>
      <w:ind w:firstLine="720"/>
      <w:jc w:val="both"/>
    </w:pPr>
    <w:rPr>
      <w:sz w:val="28"/>
      <w:szCs w:val="28"/>
      <w:lang w:eastAsia="en-US"/>
    </w:rPr>
  </w:style>
  <w:style w:type="character" w:customStyle="1" w:styleId="af7">
    <w:name w:val="Без интервала Знак"/>
    <w:link w:val="af6"/>
    <w:locked/>
    <w:rsid w:val="002D4479"/>
    <w:rPr>
      <w:lang w:val="ru-RU" w:eastAsia="ru-RU" w:bidi="ar-SA"/>
    </w:rPr>
  </w:style>
  <w:style w:type="character" w:customStyle="1" w:styleId="afa">
    <w:name w:val="Верхний колонтитул Знак"/>
    <w:link w:val="af9"/>
    <w:rsid w:val="002D4479"/>
    <w:rPr>
      <w:sz w:val="24"/>
      <w:szCs w:val="24"/>
      <w:lang w:val="ru-RU" w:eastAsia="ru-RU" w:bidi="ar-SA"/>
    </w:rPr>
  </w:style>
  <w:style w:type="paragraph" w:customStyle="1" w:styleId="Style5">
    <w:name w:val="Style5"/>
    <w:basedOn w:val="a"/>
    <w:rsid w:val="002D4479"/>
    <w:pPr>
      <w:widowControl w:val="0"/>
      <w:autoSpaceDE w:val="0"/>
      <w:autoSpaceDN w:val="0"/>
      <w:adjustRightInd w:val="0"/>
      <w:spacing w:line="325" w:lineRule="exact"/>
      <w:ind w:firstLine="691"/>
      <w:jc w:val="both"/>
    </w:pPr>
    <w:rPr>
      <w:rFonts w:eastAsia="Calibri"/>
    </w:rPr>
  </w:style>
  <w:style w:type="paragraph" w:customStyle="1" w:styleId="Style14">
    <w:name w:val="Style14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character" w:customStyle="1" w:styleId="FontStyle19">
    <w:name w:val="Font Style19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rsid w:val="002D4479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character" w:customStyle="1" w:styleId="FontStyle24">
    <w:name w:val="Font Style24"/>
    <w:rsid w:val="002D4479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paragraph" w:customStyle="1" w:styleId="Style7">
    <w:name w:val="Style7"/>
    <w:basedOn w:val="a"/>
    <w:rsid w:val="002D4479"/>
    <w:pPr>
      <w:widowControl w:val="0"/>
      <w:autoSpaceDE w:val="0"/>
      <w:autoSpaceDN w:val="0"/>
      <w:adjustRightInd w:val="0"/>
      <w:spacing w:line="326" w:lineRule="exact"/>
      <w:ind w:firstLine="734"/>
      <w:jc w:val="both"/>
    </w:pPr>
    <w:rPr>
      <w:rFonts w:eastAsia="Calibri"/>
    </w:rPr>
  </w:style>
  <w:style w:type="character" w:customStyle="1" w:styleId="FontStyle21">
    <w:name w:val="Font Style21"/>
    <w:rsid w:val="002D447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rsid w:val="002D4479"/>
    <w:pPr>
      <w:widowControl w:val="0"/>
      <w:autoSpaceDE w:val="0"/>
      <w:autoSpaceDN w:val="0"/>
      <w:adjustRightInd w:val="0"/>
      <w:spacing w:line="323" w:lineRule="exact"/>
      <w:ind w:firstLine="713"/>
      <w:jc w:val="both"/>
    </w:pPr>
    <w:rPr>
      <w:rFonts w:eastAsia="Calibri"/>
    </w:rPr>
  </w:style>
  <w:style w:type="character" w:customStyle="1" w:styleId="FontStyle25">
    <w:name w:val="Font Style25"/>
    <w:rsid w:val="002D4479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2D4479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23">
    <w:name w:val="Font Style23"/>
    <w:rsid w:val="002D4479"/>
    <w:rPr>
      <w:rFonts w:ascii="Times New Roman" w:hAnsi="Times New Roman"/>
      <w:b/>
      <w:i/>
      <w:sz w:val="26"/>
    </w:rPr>
  </w:style>
  <w:style w:type="character" w:customStyle="1" w:styleId="FontStyle22">
    <w:name w:val="Font Style22"/>
    <w:rsid w:val="002D4479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rFonts w:eastAsia="Calibri"/>
    </w:rPr>
  </w:style>
  <w:style w:type="paragraph" w:customStyle="1" w:styleId="Style15">
    <w:name w:val="Style15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rFonts w:eastAsia="Calibri"/>
    </w:rPr>
  </w:style>
  <w:style w:type="character" w:customStyle="1" w:styleId="b-serp-urlitem">
    <w:name w:val="b-serp-url__item"/>
    <w:basedOn w:val="a0"/>
    <w:rsid w:val="007335CF"/>
  </w:style>
  <w:style w:type="paragraph" w:customStyle="1" w:styleId="110">
    <w:name w:val="Обычный11"/>
    <w:rsid w:val="009B0AD8"/>
    <w:pPr>
      <w:widowControl w:val="0"/>
    </w:pPr>
  </w:style>
  <w:style w:type="paragraph" w:customStyle="1" w:styleId="ConsNonformat">
    <w:name w:val="ConsNonformat"/>
    <w:rsid w:val="006331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F3705A"/>
  </w:style>
  <w:style w:type="character" w:customStyle="1" w:styleId="postbody">
    <w:name w:val="postbody"/>
    <w:basedOn w:val="a0"/>
    <w:rsid w:val="00F3705A"/>
  </w:style>
  <w:style w:type="paragraph" w:customStyle="1" w:styleId="-3">
    <w:name w:val="Пункт-3"/>
    <w:basedOn w:val="a"/>
    <w:rsid w:val="00F3705A"/>
    <w:pPr>
      <w:tabs>
        <w:tab w:val="left" w:pos="1701"/>
      </w:tabs>
      <w:suppressAutoHyphens/>
      <w:spacing w:line="288" w:lineRule="auto"/>
      <w:ind w:hanging="360"/>
      <w:jc w:val="both"/>
      <w:outlineLvl w:val="2"/>
    </w:pPr>
    <w:rPr>
      <w:sz w:val="28"/>
      <w:lang w:eastAsia="zh-CN"/>
    </w:rPr>
  </w:style>
  <w:style w:type="paragraph" w:customStyle="1" w:styleId="-4">
    <w:name w:val="Пункт-4"/>
    <w:basedOn w:val="a"/>
    <w:rsid w:val="00F3705A"/>
    <w:pPr>
      <w:suppressAutoHyphens/>
      <w:spacing w:line="288" w:lineRule="auto"/>
      <w:ind w:left="2880" w:hanging="360"/>
      <w:jc w:val="both"/>
      <w:outlineLvl w:val="3"/>
    </w:pPr>
    <w:rPr>
      <w:sz w:val="28"/>
      <w:lang w:eastAsia="zh-CN"/>
    </w:rPr>
  </w:style>
  <w:style w:type="paragraph" w:customStyle="1" w:styleId="2110">
    <w:name w:val="Основной текст 211"/>
    <w:basedOn w:val="a"/>
    <w:rsid w:val="00F3705A"/>
    <w:pPr>
      <w:suppressAutoHyphens/>
      <w:spacing w:line="288" w:lineRule="auto"/>
      <w:ind w:firstLine="567"/>
      <w:jc w:val="both"/>
    </w:pPr>
    <w:rPr>
      <w:sz w:val="20"/>
      <w:szCs w:val="20"/>
      <w:lang w:eastAsia="zh-CN"/>
    </w:rPr>
  </w:style>
  <w:style w:type="paragraph" w:customStyle="1" w:styleId="311">
    <w:name w:val="Основной текст с отступом 311"/>
    <w:basedOn w:val="a"/>
    <w:rsid w:val="00F3705A"/>
    <w:pPr>
      <w:suppressAutoHyphens/>
      <w:spacing w:line="288" w:lineRule="auto"/>
      <w:ind w:firstLine="567"/>
      <w:jc w:val="both"/>
    </w:pPr>
    <w:rPr>
      <w:b/>
      <w:bCs/>
      <w:sz w:val="26"/>
      <w:szCs w:val="26"/>
      <w:lang w:eastAsia="zh-CN"/>
    </w:rPr>
  </w:style>
  <w:style w:type="paragraph" w:customStyle="1" w:styleId="Oaeno">
    <w:name w:val="Oaeno"/>
    <w:basedOn w:val="a"/>
    <w:rsid w:val="00F3705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-5">
    <w:name w:val="Пункт-5"/>
    <w:basedOn w:val="a"/>
    <w:rsid w:val="00F3705A"/>
    <w:pPr>
      <w:suppressAutoHyphens/>
      <w:spacing w:line="288" w:lineRule="auto"/>
      <w:ind w:left="3600" w:hanging="360"/>
      <w:jc w:val="both"/>
      <w:outlineLvl w:val="4"/>
    </w:pPr>
    <w:rPr>
      <w:sz w:val="28"/>
      <w:lang w:eastAsia="zh-CN"/>
    </w:rPr>
  </w:style>
  <w:style w:type="paragraph" w:customStyle="1" w:styleId="-6">
    <w:name w:val="Пункт-6"/>
    <w:basedOn w:val="a"/>
    <w:rsid w:val="00F3705A"/>
    <w:pPr>
      <w:suppressAutoHyphens/>
      <w:spacing w:line="288" w:lineRule="auto"/>
      <w:ind w:left="4320" w:hanging="360"/>
      <w:jc w:val="both"/>
      <w:outlineLvl w:val="5"/>
    </w:pPr>
    <w:rPr>
      <w:sz w:val="28"/>
      <w:lang w:eastAsia="zh-CN"/>
    </w:rPr>
  </w:style>
  <w:style w:type="paragraph" w:customStyle="1" w:styleId="1b">
    <w:name w:val="Пункт1"/>
    <w:basedOn w:val="a"/>
    <w:rsid w:val="00F3705A"/>
    <w:pPr>
      <w:tabs>
        <w:tab w:val="left" w:pos="459"/>
      </w:tabs>
      <w:suppressAutoHyphens/>
      <w:snapToGrid w:val="0"/>
      <w:spacing w:before="240" w:line="360" w:lineRule="auto"/>
      <w:ind w:left="459" w:hanging="279"/>
      <w:jc w:val="center"/>
    </w:pPr>
    <w:rPr>
      <w:rFonts w:ascii="Arial" w:hAnsi="Arial" w:cs="Arial"/>
      <w:b/>
      <w:sz w:val="28"/>
      <w:szCs w:val="28"/>
      <w:lang w:eastAsia="zh-CN"/>
    </w:rPr>
  </w:style>
  <w:style w:type="paragraph" w:customStyle="1" w:styleId="77">
    <w:name w:val="77"/>
    <w:basedOn w:val="a"/>
    <w:link w:val="770"/>
    <w:qFormat/>
    <w:rsid w:val="00F3705A"/>
    <w:pPr>
      <w:numPr>
        <w:numId w:val="13"/>
      </w:numPr>
    </w:pPr>
    <w:rPr>
      <w:sz w:val="28"/>
      <w:szCs w:val="28"/>
    </w:rPr>
  </w:style>
  <w:style w:type="character" w:customStyle="1" w:styleId="770">
    <w:name w:val="77 Знак"/>
    <w:link w:val="77"/>
    <w:rsid w:val="00F3705A"/>
    <w:rPr>
      <w:sz w:val="28"/>
      <w:szCs w:val="28"/>
      <w:lang w:val="ru-RU" w:eastAsia="ru-RU" w:bidi="ar-SA"/>
    </w:rPr>
  </w:style>
  <w:style w:type="paragraph" w:customStyle="1" w:styleId="aff2">
    <w:name w:val="полож"/>
    <w:basedOn w:val="af6"/>
    <w:link w:val="aff3"/>
    <w:qFormat/>
    <w:rsid w:val="00F3705A"/>
    <w:rPr>
      <w:sz w:val="28"/>
      <w:szCs w:val="28"/>
    </w:rPr>
  </w:style>
  <w:style w:type="character" w:customStyle="1" w:styleId="aff3">
    <w:name w:val="полож Знак"/>
    <w:link w:val="aff2"/>
    <w:rsid w:val="00F3705A"/>
    <w:rPr>
      <w:sz w:val="28"/>
      <w:szCs w:val="28"/>
      <w:lang w:bidi="ar-SA"/>
    </w:rPr>
  </w:style>
  <w:style w:type="paragraph" w:customStyle="1" w:styleId="aff4">
    <w:name w:val="ровно"/>
    <w:basedOn w:val="aff2"/>
    <w:link w:val="aff5"/>
    <w:qFormat/>
    <w:rsid w:val="00F3705A"/>
    <w:pPr>
      <w:ind w:left="284"/>
    </w:pPr>
  </w:style>
  <w:style w:type="character" w:customStyle="1" w:styleId="aff5">
    <w:name w:val="ровно Знак"/>
    <w:basedOn w:val="aff3"/>
    <w:link w:val="aff4"/>
    <w:rsid w:val="00F3705A"/>
    <w:rPr>
      <w:sz w:val="28"/>
      <w:szCs w:val="28"/>
      <w:lang w:bidi="ar-SA"/>
    </w:rPr>
  </w:style>
  <w:style w:type="paragraph" w:customStyle="1" w:styleId="25">
    <w:name w:val="2 Знак Знак Знак"/>
    <w:basedOn w:val="a"/>
    <w:next w:val="2"/>
    <w:autoRedefine/>
    <w:rsid w:val="00AA6D2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formattexttopleveltext">
    <w:name w:val="formattext topleveltext"/>
    <w:basedOn w:val="a"/>
    <w:rsid w:val="00E52AE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E52AE3"/>
    <w:rPr>
      <w:rFonts w:ascii="Arial" w:hAnsi="Arial" w:cs="Arial"/>
      <w:b/>
      <w:bCs/>
      <w:sz w:val="26"/>
      <w:szCs w:val="26"/>
    </w:rPr>
  </w:style>
  <w:style w:type="paragraph" w:customStyle="1" w:styleId="221">
    <w:name w:val="Основной текст 22"/>
    <w:basedOn w:val="a"/>
    <w:rsid w:val="00A854FF"/>
    <w:pPr>
      <w:suppressAutoHyphens/>
      <w:spacing w:after="120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285AA38B5C21DD497FD396DF22742A62616FA2C209ACD77120EE63DBAv7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285AA38B5C21DD497FC3778F22742A52011F722209ACD77120EE63DBAv7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285AA38B5C21DD497FD396DF22742A52815FA2E73CDCF264700BEv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mosreg.ru/mo/offices/office.htm?id=16433@egOffi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педагогической нагрузки</vt:lpstr>
    </vt:vector>
  </TitlesOfParts>
  <Company>Администрация</Company>
  <LinksUpToDate>false</LinksUpToDate>
  <CharactersWithSpaces>12918</CharactersWithSpaces>
  <SharedDoc>false</SharedDoc>
  <HLinks>
    <vt:vector size="6" baseType="variant">
      <vt:variant>
        <vt:i4>1048592</vt:i4>
      </vt:variant>
      <vt:variant>
        <vt:i4>0</vt:i4>
      </vt:variant>
      <vt:variant>
        <vt:i4>0</vt:i4>
      </vt:variant>
      <vt:variant>
        <vt:i4>5</vt:i4>
      </vt:variant>
      <vt:variant>
        <vt:lpwstr>http://www.pushchino.ru/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педагогической нагрузки</dc:title>
  <dc:subject/>
  <dc:creator>Отдел образования</dc:creator>
  <cp:keywords/>
  <dc:description/>
  <cp:lastModifiedBy>plzvtl</cp:lastModifiedBy>
  <cp:revision>4</cp:revision>
  <cp:lastPrinted>2015-09-25T09:55:00Z</cp:lastPrinted>
  <dcterms:created xsi:type="dcterms:W3CDTF">2015-09-08T13:35:00Z</dcterms:created>
  <dcterms:modified xsi:type="dcterms:W3CDTF">2015-09-25T10:01:00Z</dcterms:modified>
</cp:coreProperties>
</file>